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AB20AE" w:rsidRDefault="00AB20AE" w:rsidP="00AB20AE">
      <w:pPr>
        <w:jc w:val="center"/>
        <w:rPr>
          <w:rStyle w:val="FontStyle38"/>
          <w:sz w:val="44"/>
          <w:szCs w:val="44"/>
        </w:rPr>
      </w:pPr>
    </w:p>
    <w:p w:rsidR="00EF260B" w:rsidRPr="00A3279B" w:rsidRDefault="00EF260B" w:rsidP="00AB20AE">
      <w:pPr>
        <w:jc w:val="center"/>
        <w:rPr>
          <w:rStyle w:val="FontStyle38"/>
          <w:sz w:val="44"/>
          <w:szCs w:val="44"/>
        </w:rPr>
      </w:pPr>
      <w:r w:rsidRPr="00A3279B">
        <w:rPr>
          <w:rStyle w:val="FontStyle38"/>
          <w:sz w:val="44"/>
          <w:szCs w:val="44"/>
        </w:rPr>
        <w:t xml:space="preserve">Отчёт о результатах </w:t>
      </w:r>
      <w:proofErr w:type="spellStart"/>
      <w:r w:rsidRPr="00A3279B">
        <w:rPr>
          <w:rStyle w:val="FontStyle38"/>
          <w:sz w:val="44"/>
          <w:szCs w:val="44"/>
        </w:rPr>
        <w:t>самообследования</w:t>
      </w:r>
      <w:proofErr w:type="spellEnd"/>
    </w:p>
    <w:p w:rsidR="00EF260B" w:rsidRDefault="00EF260B" w:rsidP="00AB20AE">
      <w:pPr>
        <w:jc w:val="center"/>
        <w:rPr>
          <w:rStyle w:val="FontStyle38"/>
          <w:sz w:val="44"/>
          <w:szCs w:val="44"/>
        </w:rPr>
      </w:pPr>
      <w:r w:rsidRPr="00EF260B">
        <w:rPr>
          <w:rStyle w:val="FontStyle38"/>
          <w:sz w:val="44"/>
          <w:szCs w:val="44"/>
        </w:rPr>
        <w:t xml:space="preserve">муниципального казенного   общеобразовательного учреждения                    </w:t>
      </w:r>
      <w:proofErr w:type="spellStart"/>
      <w:r w:rsidRPr="00EF260B">
        <w:rPr>
          <w:rStyle w:val="FontStyle38"/>
          <w:sz w:val="44"/>
          <w:szCs w:val="44"/>
        </w:rPr>
        <w:t>Семено-Александровская</w:t>
      </w:r>
      <w:proofErr w:type="spellEnd"/>
      <w:r w:rsidRPr="00EF260B">
        <w:rPr>
          <w:rStyle w:val="FontStyle38"/>
          <w:sz w:val="44"/>
          <w:szCs w:val="44"/>
        </w:rPr>
        <w:t xml:space="preserve"> средняя общеобразовательная школа</w:t>
      </w:r>
    </w:p>
    <w:p w:rsidR="00AB20AE" w:rsidRPr="00EF260B" w:rsidRDefault="00AB20AE" w:rsidP="00AB20AE">
      <w:pPr>
        <w:jc w:val="center"/>
        <w:rPr>
          <w:rStyle w:val="FontStyle38"/>
          <w:sz w:val="44"/>
          <w:szCs w:val="44"/>
        </w:rPr>
      </w:pPr>
      <w:r>
        <w:rPr>
          <w:rStyle w:val="FontStyle38"/>
          <w:sz w:val="44"/>
          <w:szCs w:val="44"/>
        </w:rPr>
        <w:t>за 2013-2014 учебный год</w:t>
      </w:r>
    </w:p>
    <w:p w:rsidR="00EF260B" w:rsidRPr="002C004E" w:rsidRDefault="00EF260B" w:rsidP="00AB20AE">
      <w:pPr>
        <w:pStyle w:val="Style4"/>
        <w:widowControl/>
        <w:spacing w:line="240" w:lineRule="exact"/>
      </w:pPr>
    </w:p>
    <w:p w:rsidR="00EF260B" w:rsidRDefault="00EF260B" w:rsidP="00EF260B">
      <w:pPr>
        <w:pStyle w:val="Style6"/>
        <w:widowControl/>
        <w:spacing w:before="34" w:line="360" w:lineRule="auto"/>
        <w:rPr>
          <w:rStyle w:val="FontStyle41"/>
        </w:rPr>
      </w:pPr>
    </w:p>
    <w:p w:rsidR="00EF260B" w:rsidRPr="00AB20AE" w:rsidRDefault="00AB20AE" w:rsidP="00AB20AE">
      <w:pPr>
        <w:pStyle w:val="Style6"/>
        <w:widowControl/>
        <w:spacing w:before="34" w:line="360" w:lineRule="auto"/>
        <w:jc w:val="both"/>
        <w:rPr>
          <w:rStyle w:val="FontStyle41"/>
          <w:color w:val="FF0000"/>
          <w:sz w:val="24"/>
          <w:szCs w:val="24"/>
        </w:rPr>
      </w:pPr>
      <w:r>
        <w:rPr>
          <w:rStyle w:val="FontStyle41"/>
          <w:sz w:val="24"/>
          <w:szCs w:val="24"/>
        </w:rPr>
        <w:t xml:space="preserve"> </w:t>
      </w: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Default="00AB20AE" w:rsidP="00AB20AE">
      <w:pPr>
        <w:pStyle w:val="Style4"/>
        <w:widowControl/>
        <w:spacing w:before="14" w:line="360" w:lineRule="auto"/>
        <w:jc w:val="both"/>
        <w:rPr>
          <w:rStyle w:val="FontStyle38"/>
          <w:sz w:val="24"/>
          <w:szCs w:val="24"/>
        </w:rPr>
      </w:pPr>
    </w:p>
    <w:p w:rsidR="00AB20AE" w:rsidRPr="002B60B2" w:rsidRDefault="002B60B2" w:rsidP="002B60B2">
      <w:pPr>
        <w:pStyle w:val="Style4"/>
        <w:widowControl/>
        <w:spacing w:before="14" w:line="360" w:lineRule="auto"/>
        <w:rPr>
          <w:rStyle w:val="FontStyle38"/>
          <w:sz w:val="28"/>
          <w:szCs w:val="28"/>
        </w:rPr>
      </w:pPr>
      <w:r w:rsidRPr="002B60B2">
        <w:rPr>
          <w:rStyle w:val="FontStyle38"/>
          <w:sz w:val="28"/>
          <w:szCs w:val="28"/>
        </w:rPr>
        <w:t>2014 г.</w:t>
      </w:r>
    </w:p>
    <w:p w:rsidR="00EF260B" w:rsidRPr="00AB20AE" w:rsidRDefault="00EF260B" w:rsidP="00AB20AE">
      <w:pPr>
        <w:pStyle w:val="Style4"/>
        <w:widowControl/>
        <w:spacing w:before="14" w:line="360" w:lineRule="auto"/>
        <w:rPr>
          <w:rStyle w:val="FontStyle38"/>
          <w:sz w:val="24"/>
          <w:szCs w:val="24"/>
        </w:rPr>
      </w:pPr>
      <w:r w:rsidRPr="00AB20AE">
        <w:rPr>
          <w:rStyle w:val="FontStyle38"/>
          <w:sz w:val="24"/>
          <w:szCs w:val="24"/>
        </w:rPr>
        <w:lastRenderedPageBreak/>
        <w:t>Содержание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Общие сведения об образовательном учреждении.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10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Организация образовательного процесса.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Условия организации образовательного процесса (кадровые, материально-технические, информационно-технические).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Содержание образовательного процесса.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Качество подготовки обучающихся и выпускников.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Организация методической деятельности по профилю реализуемых образовательных программ.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Обеспечение содержания и воспитания обучающихся, воспитанников.</w:t>
      </w:r>
    </w:p>
    <w:p w:rsidR="00EF260B" w:rsidRPr="002C004E" w:rsidRDefault="00EF260B" w:rsidP="00EF260B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Общие выводы.</w:t>
      </w:r>
    </w:p>
    <w:p w:rsidR="003802F7" w:rsidRDefault="003802F7"/>
    <w:p w:rsidR="00AB20AE" w:rsidRPr="00AB20AE" w:rsidRDefault="00AB20AE" w:rsidP="00AB20AE">
      <w:pPr>
        <w:ind w:right="-5"/>
        <w:jc w:val="center"/>
        <w:rPr>
          <w:b/>
        </w:rPr>
      </w:pPr>
      <w:r>
        <w:rPr>
          <w:b/>
        </w:rPr>
        <w:t>1.Общие сведения об образовательном учреждении</w:t>
      </w:r>
    </w:p>
    <w:p w:rsidR="00AB20AE" w:rsidRPr="00AB20AE" w:rsidRDefault="00AB20AE" w:rsidP="00AB20AE">
      <w:pPr>
        <w:ind w:right="-5"/>
        <w:rPr>
          <w:b/>
        </w:rPr>
      </w:pPr>
      <w:r>
        <w:rPr>
          <w:b/>
        </w:rPr>
        <w:t xml:space="preserve"> </w:t>
      </w:r>
    </w:p>
    <w:p w:rsidR="00AB20AE" w:rsidRPr="00AB20AE" w:rsidRDefault="00AB20AE" w:rsidP="00AB20AE">
      <w:pPr>
        <w:jc w:val="both"/>
        <w:outlineLvl w:val="0"/>
        <w:rPr>
          <w:b/>
        </w:rPr>
      </w:pPr>
      <w:r w:rsidRPr="00AB20AE">
        <w:rPr>
          <w:b/>
        </w:rPr>
        <w:t>Полное наименование учреждения:</w:t>
      </w:r>
    </w:p>
    <w:p w:rsidR="00AB20AE" w:rsidRPr="00AB20AE" w:rsidRDefault="00AB20AE" w:rsidP="00C928D7">
      <w:pPr>
        <w:rPr>
          <w:i/>
        </w:rPr>
      </w:pPr>
      <w:r w:rsidRPr="00AB20AE">
        <w:rPr>
          <w:i/>
        </w:rPr>
        <w:t xml:space="preserve">Муниципальное казенное общеобразовательное учреждение                                  </w:t>
      </w:r>
      <w:r>
        <w:rPr>
          <w:i/>
        </w:rPr>
        <w:t xml:space="preserve">                 </w:t>
      </w:r>
      <w:r w:rsidRPr="00AB20AE">
        <w:rPr>
          <w:i/>
        </w:rPr>
        <w:t xml:space="preserve"> </w:t>
      </w:r>
      <w:proofErr w:type="spellStart"/>
      <w:r w:rsidRPr="00AB20AE">
        <w:rPr>
          <w:i/>
        </w:rPr>
        <w:t>Семено-Александровская</w:t>
      </w:r>
      <w:proofErr w:type="spellEnd"/>
      <w:r w:rsidRPr="00AB20AE">
        <w:rPr>
          <w:i/>
        </w:rPr>
        <w:t xml:space="preserve"> средняя общеобразовательная школа</w:t>
      </w:r>
    </w:p>
    <w:p w:rsidR="00AB20AE" w:rsidRPr="00AB20AE" w:rsidRDefault="00AB20AE" w:rsidP="00AB20AE">
      <w:pPr>
        <w:jc w:val="both"/>
        <w:outlineLvl w:val="0"/>
        <w:rPr>
          <w:i/>
        </w:rPr>
      </w:pPr>
      <w:r w:rsidRPr="00AB20AE">
        <w:rPr>
          <w:b/>
        </w:rPr>
        <w:t>Тип образовательного учреждения:</w:t>
      </w:r>
      <w:r w:rsidRPr="00AB20AE">
        <w:t xml:space="preserve"> </w:t>
      </w:r>
      <w:r w:rsidRPr="00AB20AE">
        <w:rPr>
          <w:i/>
        </w:rPr>
        <w:t>образовательная школа</w:t>
      </w:r>
    </w:p>
    <w:p w:rsidR="00AB20AE" w:rsidRPr="00AB20AE" w:rsidRDefault="00AB20AE" w:rsidP="00AB20AE">
      <w:pPr>
        <w:jc w:val="both"/>
        <w:outlineLvl w:val="0"/>
        <w:rPr>
          <w:i/>
        </w:rPr>
      </w:pPr>
      <w:r w:rsidRPr="00AB20AE">
        <w:rPr>
          <w:b/>
        </w:rPr>
        <w:t xml:space="preserve">Вид образовательного учреждения: </w:t>
      </w:r>
      <w:r w:rsidRPr="00AB20AE">
        <w:rPr>
          <w:i/>
        </w:rPr>
        <w:t>средняя школа</w:t>
      </w:r>
    </w:p>
    <w:p w:rsidR="00AB20AE" w:rsidRPr="00AB20AE" w:rsidRDefault="00AB20AE" w:rsidP="00AB20AE">
      <w:pPr>
        <w:jc w:val="both"/>
        <w:rPr>
          <w:i/>
        </w:rPr>
      </w:pPr>
      <w:r w:rsidRPr="00AB20AE">
        <w:rPr>
          <w:b/>
        </w:rPr>
        <w:t>Основные виды деятельности:</w:t>
      </w:r>
      <w:r w:rsidRPr="00AB20AE">
        <w:t xml:space="preserve"> </w:t>
      </w:r>
      <w:r w:rsidRPr="00AB20AE">
        <w:rPr>
          <w:i/>
        </w:rPr>
        <w:t>дошкольное образование, начальное общее образование, основное общее образование, среднее (полное) общее образование, дополнительное образование</w:t>
      </w:r>
    </w:p>
    <w:p w:rsidR="00AB20AE" w:rsidRPr="00AB20AE" w:rsidRDefault="00AB20AE" w:rsidP="00AB20AE">
      <w:pPr>
        <w:jc w:val="both"/>
        <w:rPr>
          <w:i/>
        </w:rPr>
      </w:pPr>
      <w:r w:rsidRPr="00AB20AE">
        <w:rPr>
          <w:b/>
        </w:rPr>
        <w:t>Лицензия:</w:t>
      </w:r>
      <w:r w:rsidRPr="00AB20AE">
        <w:t xml:space="preserve"> </w:t>
      </w:r>
      <w:r w:rsidRPr="00AB20AE">
        <w:rPr>
          <w:i/>
        </w:rPr>
        <w:t>Серия</w:t>
      </w:r>
      <w:proofErr w:type="gramStart"/>
      <w:r w:rsidRPr="00AB20AE">
        <w:rPr>
          <w:i/>
        </w:rPr>
        <w:t xml:space="preserve"> А</w:t>
      </w:r>
      <w:proofErr w:type="gramEnd"/>
      <w:r w:rsidRPr="00AB20AE">
        <w:rPr>
          <w:i/>
        </w:rPr>
        <w:t xml:space="preserve"> №305333 Регистрационный номерИ-2939 от 20.04.2012 г.</w:t>
      </w:r>
    </w:p>
    <w:p w:rsidR="00AB20AE" w:rsidRPr="00AB20AE" w:rsidRDefault="00AB20AE" w:rsidP="00AB20AE">
      <w:pPr>
        <w:jc w:val="both"/>
        <w:rPr>
          <w:i/>
        </w:rPr>
      </w:pPr>
      <w:r w:rsidRPr="00AB20AE">
        <w:rPr>
          <w:b/>
        </w:rPr>
        <w:t xml:space="preserve">Срок действия лицензии: </w:t>
      </w:r>
      <w:r w:rsidRPr="00AB20AE">
        <w:rPr>
          <w:i/>
        </w:rPr>
        <w:t>бессрочно</w:t>
      </w:r>
    </w:p>
    <w:p w:rsidR="00AB20AE" w:rsidRPr="00AB20AE" w:rsidRDefault="00AB20AE" w:rsidP="00AB20AE">
      <w:pPr>
        <w:jc w:val="both"/>
        <w:rPr>
          <w:i/>
        </w:rPr>
      </w:pPr>
      <w:r w:rsidRPr="00AB20AE">
        <w:rPr>
          <w:b/>
        </w:rPr>
        <w:t xml:space="preserve">Свидетельство о государственной аккредитации: </w:t>
      </w:r>
      <w:r w:rsidRPr="00AB20AE">
        <w:rPr>
          <w:i/>
        </w:rPr>
        <w:t>серия 36А01№ 0000158 Регистрационный номер ИН-1899 от 25.03.2013 года.</w:t>
      </w:r>
    </w:p>
    <w:p w:rsidR="00AB20AE" w:rsidRPr="00AB20AE" w:rsidRDefault="00AB20AE" w:rsidP="00AB20AE">
      <w:pPr>
        <w:jc w:val="both"/>
        <w:rPr>
          <w:i/>
        </w:rPr>
      </w:pPr>
      <w:r w:rsidRPr="00AB20AE">
        <w:rPr>
          <w:b/>
        </w:rPr>
        <w:t xml:space="preserve">Юридический адрес: </w:t>
      </w:r>
      <w:r w:rsidRPr="00AB20AE">
        <w:rPr>
          <w:b/>
          <w:i/>
        </w:rPr>
        <w:t xml:space="preserve"> </w:t>
      </w:r>
      <w:r w:rsidRPr="00AB20AE">
        <w:rPr>
          <w:i/>
        </w:rPr>
        <w:t>397713, Воронежская область, Бобровский район, село Семено-Александровка, проспект Революции, 2 «А»</w:t>
      </w:r>
    </w:p>
    <w:p w:rsidR="00AB20AE" w:rsidRPr="00AB20AE" w:rsidRDefault="00AB20AE" w:rsidP="00AB20AE">
      <w:pPr>
        <w:jc w:val="both"/>
      </w:pPr>
      <w:r w:rsidRPr="00AB20AE">
        <w:rPr>
          <w:b/>
        </w:rPr>
        <w:t>Телефон:</w:t>
      </w:r>
      <w:r w:rsidRPr="00AB20AE">
        <w:t xml:space="preserve"> </w:t>
      </w:r>
      <w:r w:rsidRPr="00AB20AE">
        <w:rPr>
          <w:b/>
          <w:i/>
        </w:rPr>
        <w:t>47350-52-3-86</w:t>
      </w:r>
      <w:r w:rsidRPr="00AB20AE">
        <w:rPr>
          <w:b/>
        </w:rPr>
        <w:t xml:space="preserve"> </w:t>
      </w:r>
      <w:r w:rsidRPr="00AB20AE">
        <w:t xml:space="preserve">  </w:t>
      </w:r>
    </w:p>
    <w:p w:rsidR="00AB20AE" w:rsidRPr="00AB20AE" w:rsidRDefault="00AB20AE" w:rsidP="00AB20AE">
      <w:pPr>
        <w:jc w:val="both"/>
      </w:pPr>
      <w:r w:rsidRPr="00AB20AE">
        <w:rPr>
          <w:b/>
        </w:rPr>
        <w:t>Факс:</w:t>
      </w:r>
      <w:r w:rsidRPr="00AB20AE">
        <w:t xml:space="preserve"> </w:t>
      </w:r>
      <w:r w:rsidRPr="00AB20AE">
        <w:rPr>
          <w:b/>
        </w:rPr>
        <w:t xml:space="preserve"> </w:t>
      </w:r>
      <w:r w:rsidRPr="00AB20AE">
        <w:rPr>
          <w:b/>
          <w:i/>
        </w:rPr>
        <w:t>47350-52-3-11</w:t>
      </w:r>
      <w:r w:rsidRPr="00AB20AE">
        <w:rPr>
          <w:b/>
        </w:rPr>
        <w:tab/>
      </w:r>
      <w:r w:rsidRPr="00AB20AE">
        <w:tab/>
      </w:r>
    </w:p>
    <w:p w:rsidR="00AB20AE" w:rsidRPr="00AB20AE" w:rsidRDefault="00AB20AE" w:rsidP="00AB20AE">
      <w:pPr>
        <w:jc w:val="both"/>
        <w:rPr>
          <w:b/>
          <w:i/>
          <w:color w:val="000080"/>
        </w:rPr>
      </w:pPr>
      <w:r w:rsidRPr="00AB20AE">
        <w:rPr>
          <w:b/>
          <w:lang w:val="en-US"/>
        </w:rPr>
        <w:t>E</w:t>
      </w:r>
      <w:r w:rsidRPr="00AB20AE">
        <w:rPr>
          <w:b/>
        </w:rPr>
        <w:t xml:space="preserve"> – </w:t>
      </w:r>
      <w:proofErr w:type="gramStart"/>
      <w:r w:rsidRPr="00AB20AE">
        <w:rPr>
          <w:b/>
          <w:lang w:val="en-US"/>
        </w:rPr>
        <w:t>mail</w:t>
      </w:r>
      <w:proofErr w:type="gramEnd"/>
      <w:r w:rsidRPr="00AB20AE">
        <w:rPr>
          <w:b/>
        </w:rPr>
        <w:t>:</w:t>
      </w:r>
      <w:r w:rsidRPr="00AB20AE">
        <w:t xml:space="preserve">  </w:t>
      </w:r>
      <w:proofErr w:type="spellStart"/>
      <w:r w:rsidRPr="00AB20AE">
        <w:rPr>
          <w:b/>
          <w:i/>
          <w:color w:val="000080"/>
          <w:lang w:val="en-US"/>
        </w:rPr>
        <w:t>moysemen</w:t>
      </w:r>
      <w:proofErr w:type="spellEnd"/>
      <w:r w:rsidRPr="00AB20AE">
        <w:rPr>
          <w:b/>
          <w:i/>
          <w:color w:val="000080"/>
        </w:rPr>
        <w:t>@</w:t>
      </w:r>
      <w:r w:rsidRPr="00AB20AE">
        <w:rPr>
          <w:b/>
          <w:i/>
          <w:color w:val="000080"/>
          <w:lang w:val="en-US"/>
        </w:rPr>
        <w:t>mail</w:t>
      </w:r>
      <w:r w:rsidRPr="00AB20AE">
        <w:rPr>
          <w:b/>
          <w:i/>
          <w:color w:val="000080"/>
        </w:rPr>
        <w:t>.</w:t>
      </w:r>
      <w:proofErr w:type="spellStart"/>
      <w:r w:rsidRPr="00AB20AE">
        <w:rPr>
          <w:b/>
          <w:i/>
          <w:color w:val="000080"/>
          <w:lang w:val="en-US"/>
        </w:rPr>
        <w:t>ru</w:t>
      </w:r>
      <w:proofErr w:type="spellEnd"/>
      <w:r w:rsidRPr="00AB20AE">
        <w:rPr>
          <w:b/>
          <w:i/>
          <w:color w:val="000080"/>
        </w:rPr>
        <w:t xml:space="preserve"> </w:t>
      </w:r>
    </w:p>
    <w:p w:rsidR="00AB20AE" w:rsidRPr="00AB20AE" w:rsidRDefault="00AB20AE" w:rsidP="00AB20AE">
      <w:pPr>
        <w:jc w:val="both"/>
        <w:rPr>
          <w:b/>
          <w:i/>
        </w:rPr>
      </w:pPr>
      <w:r w:rsidRPr="00AB20AE">
        <w:rPr>
          <w:b/>
        </w:rPr>
        <w:t>Учредитель:</w:t>
      </w:r>
      <w:r w:rsidRPr="00AB20AE">
        <w:t xml:space="preserve"> </w:t>
      </w:r>
      <w:r w:rsidRPr="00AB20AE">
        <w:rPr>
          <w:i/>
        </w:rPr>
        <w:t>администрация  Бобровского муниципального района Воронежской области</w:t>
      </w:r>
    </w:p>
    <w:p w:rsidR="00AB20AE" w:rsidRPr="00AB20AE" w:rsidRDefault="00AB20AE" w:rsidP="00AB20AE">
      <w:pPr>
        <w:tabs>
          <w:tab w:val="left" w:pos="3000"/>
          <w:tab w:val="left" w:pos="3960"/>
        </w:tabs>
        <w:jc w:val="both"/>
      </w:pPr>
      <w:r w:rsidRPr="00AB20AE">
        <w:rPr>
          <w:color w:val="000000"/>
        </w:rPr>
        <w:t xml:space="preserve">       </w:t>
      </w:r>
      <w:r w:rsidRPr="00AB20AE">
        <w:t xml:space="preserve">Муниципальное казенное общеобразовательное учреждение </w:t>
      </w:r>
      <w:proofErr w:type="spellStart"/>
      <w:r w:rsidRPr="00AB20AE">
        <w:t>Семено-Александровская</w:t>
      </w:r>
      <w:proofErr w:type="spellEnd"/>
      <w:r w:rsidRPr="00AB20AE">
        <w:t xml:space="preserve">  общеобразовательная школа была основана в 1961 году как средняя школа на территории села Семено-Александровка Бобровского района. В 1971году рядом с основным зданием был построен пришкольный интернат, в котором проживали дети из соседних сёл, получая на базе данной школы среднее образование.  В 1989 году был открыт музей истории школы. В 2005 году произошло присоединение к школе </w:t>
      </w:r>
      <w:proofErr w:type="spellStart"/>
      <w:r w:rsidRPr="00AB20AE">
        <w:t>Буравлянской</w:t>
      </w:r>
      <w:proofErr w:type="spellEnd"/>
      <w:r w:rsidRPr="00AB20AE">
        <w:t xml:space="preserve"> ООШ                                        (в качестве филиала) в условиях реорганизации ОУ. Учащиеся </w:t>
      </w:r>
      <w:proofErr w:type="spellStart"/>
      <w:r w:rsidRPr="00AB20AE">
        <w:t>Буравлянской</w:t>
      </w:r>
      <w:proofErr w:type="spellEnd"/>
      <w:r w:rsidRPr="00AB20AE">
        <w:t xml:space="preserve"> СОШ стали получать образование в МКОУ С-Александровская СОШ, проживая на территории своего села. Подвоз детей осуществляется ежедневно на транспортной единице, полученной в рамках проекта «Школьный автобус». </w:t>
      </w:r>
    </w:p>
    <w:p w:rsidR="00AB20AE" w:rsidRDefault="00AB20AE" w:rsidP="00AB20AE">
      <w:pPr>
        <w:ind w:right="-34"/>
        <w:jc w:val="both"/>
      </w:pPr>
      <w:r w:rsidRPr="00AB20AE">
        <w:t xml:space="preserve">      Социальная обстановка в селе обострилась в 2005г. в связи с реорганизацией ООО «</w:t>
      </w:r>
      <w:proofErr w:type="spellStart"/>
      <w:r w:rsidRPr="00AB20AE">
        <w:t>Леоновское</w:t>
      </w:r>
      <w:proofErr w:type="spellEnd"/>
      <w:r w:rsidRPr="00AB20AE">
        <w:t xml:space="preserve">», где были трудоустроены 25% родителей учащихся. Потеряв работу в селе, часть из них не трудоустроились до настоящего времени, некоторые стали искать работу в других населенных пунктах, что естественно повлияло на социальную обстановку и требует более качественной и  внимательной работы социально-психологической службы. </w:t>
      </w:r>
      <w:r w:rsidRPr="00AB20AE">
        <w:lastRenderedPageBreak/>
        <w:t>Несмотря на вышеизложенные проблемы, за последние три года в школе не было случаев отчисления детей, не получивших основное общее образование.   На территории сельского поселения все учащиеся посещают школу.</w:t>
      </w:r>
    </w:p>
    <w:p w:rsidR="00AB20AE" w:rsidRDefault="00AB20AE" w:rsidP="00AB20AE">
      <w:pPr>
        <w:ind w:right="-34"/>
        <w:jc w:val="both"/>
      </w:pPr>
    </w:p>
    <w:p w:rsidR="00AB20AE" w:rsidRPr="00AB20AE" w:rsidRDefault="00AB20AE" w:rsidP="00AB20AE">
      <w:pPr>
        <w:ind w:right="-34"/>
        <w:jc w:val="center"/>
        <w:rPr>
          <w:b/>
        </w:rPr>
      </w:pPr>
      <w:r w:rsidRPr="00AB20AE">
        <w:rPr>
          <w:b/>
        </w:rPr>
        <w:t>2. Организация образовательного процесса</w:t>
      </w:r>
    </w:p>
    <w:p w:rsidR="009A093B" w:rsidRPr="00AB20AE" w:rsidRDefault="009A093B" w:rsidP="009A093B">
      <w:pPr>
        <w:ind w:right="-5"/>
        <w:jc w:val="center"/>
        <w:outlineLvl w:val="0"/>
        <w:rPr>
          <w:b/>
        </w:rPr>
      </w:pPr>
      <w:r w:rsidRPr="00AB20AE">
        <w:rPr>
          <w:b/>
        </w:rPr>
        <w:t>Характеристика контингента учащихся, демографическая ситуация</w:t>
      </w:r>
    </w:p>
    <w:p w:rsidR="009A093B" w:rsidRPr="00AB20AE" w:rsidRDefault="009A093B" w:rsidP="009A093B">
      <w:pPr>
        <w:ind w:right="-5"/>
        <w:jc w:val="center"/>
        <w:outlineLvl w:val="0"/>
        <w:rPr>
          <w:b/>
        </w:rPr>
      </w:pPr>
    </w:p>
    <w:p w:rsidR="009A093B" w:rsidRPr="00AB20AE" w:rsidRDefault="009A093B" w:rsidP="009A093B">
      <w:pPr>
        <w:pStyle w:val="a4"/>
        <w:rPr>
          <w:b/>
          <w:sz w:val="24"/>
          <w:szCs w:val="24"/>
        </w:rPr>
      </w:pPr>
      <w:r w:rsidRPr="00AB20AE">
        <w:rPr>
          <w:b/>
          <w:sz w:val="24"/>
          <w:szCs w:val="24"/>
        </w:rPr>
        <w:t xml:space="preserve">Распределение классов по ступеням обучения </w:t>
      </w:r>
    </w:p>
    <w:p w:rsidR="009A093B" w:rsidRPr="00AB20AE" w:rsidRDefault="009A093B" w:rsidP="009A093B">
      <w:pPr>
        <w:pStyle w:val="a4"/>
        <w:jc w:val="left"/>
        <w:rPr>
          <w:sz w:val="24"/>
          <w:szCs w:val="24"/>
          <w:u w:val="single"/>
        </w:rPr>
      </w:pPr>
    </w:p>
    <w:tbl>
      <w:tblPr>
        <w:tblpPr w:leftFromText="180" w:rightFromText="180" w:vertAnchor="page" w:horzAnchor="margin" w:tblpY="365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"/>
        <w:gridCol w:w="3374"/>
        <w:gridCol w:w="1508"/>
        <w:gridCol w:w="2036"/>
        <w:gridCol w:w="2105"/>
      </w:tblGrid>
      <w:tr w:rsidR="002B6CC4" w:rsidTr="002B6CC4">
        <w:tc>
          <w:tcPr>
            <w:tcW w:w="985" w:type="dxa"/>
          </w:tcPr>
          <w:p w:rsidR="002B6CC4" w:rsidRDefault="002B6CC4" w:rsidP="002B6CC4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74" w:type="dxa"/>
          </w:tcPr>
          <w:p w:rsidR="002B6CC4" w:rsidRDefault="002B6CC4" w:rsidP="002B6CC4">
            <w:pPr>
              <w:jc w:val="center"/>
            </w:pPr>
            <w:r>
              <w:t>Ф.И.О классного руководителя</w:t>
            </w:r>
          </w:p>
          <w:p w:rsidR="002B6CC4" w:rsidRDefault="002B6CC4" w:rsidP="002B6CC4"/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Класс</w:t>
            </w:r>
          </w:p>
        </w:tc>
        <w:tc>
          <w:tcPr>
            <w:tcW w:w="2036" w:type="dxa"/>
          </w:tcPr>
          <w:p w:rsidR="002B6CC4" w:rsidRDefault="002B6CC4" w:rsidP="002B6CC4">
            <w:pPr>
              <w:jc w:val="center"/>
            </w:pPr>
            <w:r>
              <w:t>Количество учащихся в классе</w:t>
            </w:r>
          </w:p>
        </w:tc>
        <w:tc>
          <w:tcPr>
            <w:tcW w:w="2105" w:type="dxa"/>
          </w:tcPr>
          <w:p w:rsidR="002B6CC4" w:rsidRPr="00392743" w:rsidRDefault="002B6CC4" w:rsidP="002B6CC4">
            <w:pPr>
              <w:jc w:val="center"/>
            </w:pPr>
            <w:r>
              <w:t>Примечание</w:t>
            </w: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1</w:t>
            </w:r>
          </w:p>
        </w:tc>
        <w:tc>
          <w:tcPr>
            <w:tcW w:w="3374" w:type="dxa"/>
          </w:tcPr>
          <w:p w:rsidR="002B6CC4" w:rsidRDefault="002B6CC4" w:rsidP="002B6CC4">
            <w:r>
              <w:t>Артемьева Анна Владимировна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1</w:t>
            </w:r>
          </w:p>
        </w:tc>
        <w:tc>
          <w:tcPr>
            <w:tcW w:w="2036" w:type="dxa"/>
          </w:tcPr>
          <w:p w:rsidR="002B6CC4" w:rsidRDefault="002B6CC4" w:rsidP="002B6CC4">
            <w:pPr>
              <w:jc w:val="center"/>
            </w:pPr>
            <w:r>
              <w:t>8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2</w:t>
            </w:r>
          </w:p>
        </w:tc>
        <w:tc>
          <w:tcPr>
            <w:tcW w:w="3374" w:type="dxa"/>
          </w:tcPr>
          <w:p w:rsidR="002B6CC4" w:rsidRDefault="002B6CC4" w:rsidP="002B6CC4">
            <w:r>
              <w:t>Овсянникова Валентина Георгиевна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2</w:t>
            </w:r>
          </w:p>
        </w:tc>
        <w:tc>
          <w:tcPr>
            <w:tcW w:w="2036" w:type="dxa"/>
          </w:tcPr>
          <w:p w:rsidR="002B6CC4" w:rsidRPr="005C0086" w:rsidRDefault="002B6CC4" w:rsidP="002B6CC4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3</w:t>
            </w:r>
          </w:p>
        </w:tc>
        <w:tc>
          <w:tcPr>
            <w:tcW w:w="3374" w:type="dxa"/>
          </w:tcPr>
          <w:p w:rsidR="002B6CC4" w:rsidRDefault="002B6CC4" w:rsidP="002B6CC4">
            <w:r>
              <w:t>Беляева Наталья Александровна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3</w:t>
            </w:r>
          </w:p>
        </w:tc>
        <w:tc>
          <w:tcPr>
            <w:tcW w:w="2036" w:type="dxa"/>
          </w:tcPr>
          <w:p w:rsidR="002B6CC4" w:rsidRDefault="002B6CC4" w:rsidP="002B6CC4">
            <w:pPr>
              <w:jc w:val="center"/>
            </w:pPr>
            <w:r>
              <w:t xml:space="preserve"> 10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4</w:t>
            </w:r>
          </w:p>
        </w:tc>
        <w:tc>
          <w:tcPr>
            <w:tcW w:w="3374" w:type="dxa"/>
          </w:tcPr>
          <w:p w:rsidR="002B6CC4" w:rsidRDefault="002B6CC4" w:rsidP="002B6CC4">
            <w:proofErr w:type="spellStart"/>
            <w:r>
              <w:t>Яньшина</w:t>
            </w:r>
            <w:proofErr w:type="spellEnd"/>
            <w:r>
              <w:t xml:space="preserve"> Ольга             Васильевна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4</w:t>
            </w:r>
          </w:p>
        </w:tc>
        <w:tc>
          <w:tcPr>
            <w:tcW w:w="2036" w:type="dxa"/>
          </w:tcPr>
          <w:p w:rsidR="002B6CC4" w:rsidRDefault="002B6CC4" w:rsidP="002B6CC4">
            <w:pPr>
              <w:jc w:val="center"/>
            </w:pPr>
            <w:r>
              <w:t>11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5</w:t>
            </w:r>
          </w:p>
        </w:tc>
        <w:tc>
          <w:tcPr>
            <w:tcW w:w="3374" w:type="dxa"/>
          </w:tcPr>
          <w:p w:rsidR="002B6CC4" w:rsidRDefault="002B6CC4" w:rsidP="002B6CC4">
            <w:proofErr w:type="spellStart"/>
            <w:r>
              <w:t>Черкас</w:t>
            </w:r>
            <w:proofErr w:type="spellEnd"/>
            <w:r>
              <w:t xml:space="preserve"> Светлана</w:t>
            </w:r>
          </w:p>
          <w:p w:rsidR="002B6CC4" w:rsidRDefault="002B6CC4" w:rsidP="002B6CC4">
            <w:r>
              <w:t>Васильевна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5</w:t>
            </w:r>
          </w:p>
        </w:tc>
        <w:tc>
          <w:tcPr>
            <w:tcW w:w="2036" w:type="dxa"/>
          </w:tcPr>
          <w:p w:rsidR="002B6CC4" w:rsidRPr="00D57958" w:rsidRDefault="002B6CC4" w:rsidP="002B6CC4">
            <w:pPr>
              <w:jc w:val="center"/>
            </w:pPr>
            <w:r>
              <w:t>12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6</w:t>
            </w:r>
          </w:p>
        </w:tc>
        <w:tc>
          <w:tcPr>
            <w:tcW w:w="3374" w:type="dxa"/>
          </w:tcPr>
          <w:p w:rsidR="002B6CC4" w:rsidRDefault="002B6CC4" w:rsidP="002B6CC4">
            <w:r>
              <w:t>Юрьев Роман          Александрович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6</w:t>
            </w:r>
          </w:p>
        </w:tc>
        <w:tc>
          <w:tcPr>
            <w:tcW w:w="2036" w:type="dxa"/>
          </w:tcPr>
          <w:p w:rsidR="002B6CC4" w:rsidRPr="00B50A0C" w:rsidRDefault="002B6CC4" w:rsidP="002B6CC4">
            <w:pPr>
              <w:jc w:val="center"/>
              <w:rPr>
                <w:b/>
              </w:rPr>
            </w:pPr>
            <w:r w:rsidRPr="00B50A0C">
              <w:rPr>
                <w:b/>
              </w:rPr>
              <w:t>22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7</w:t>
            </w:r>
          </w:p>
        </w:tc>
        <w:tc>
          <w:tcPr>
            <w:tcW w:w="3374" w:type="dxa"/>
          </w:tcPr>
          <w:p w:rsidR="002B6CC4" w:rsidRDefault="002B6CC4" w:rsidP="002B6CC4">
            <w:r>
              <w:t>Максимова Алла               Ивановна</w:t>
            </w:r>
          </w:p>
        </w:tc>
        <w:tc>
          <w:tcPr>
            <w:tcW w:w="1508" w:type="dxa"/>
          </w:tcPr>
          <w:p w:rsidR="002B6CC4" w:rsidRPr="00941EF9" w:rsidRDefault="002B6CC4" w:rsidP="002B6CC4">
            <w:pPr>
              <w:jc w:val="center"/>
            </w:pPr>
            <w:r>
              <w:t>7</w:t>
            </w:r>
          </w:p>
        </w:tc>
        <w:tc>
          <w:tcPr>
            <w:tcW w:w="2036" w:type="dxa"/>
          </w:tcPr>
          <w:p w:rsidR="002B6CC4" w:rsidRPr="00B50A0C" w:rsidRDefault="002B6CC4" w:rsidP="002B6CC4">
            <w:pPr>
              <w:jc w:val="center"/>
              <w:rPr>
                <w:b/>
              </w:rPr>
            </w:pPr>
            <w:r w:rsidRPr="00B50A0C">
              <w:rPr>
                <w:b/>
              </w:rPr>
              <w:t>20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8</w:t>
            </w:r>
          </w:p>
        </w:tc>
        <w:tc>
          <w:tcPr>
            <w:tcW w:w="3374" w:type="dxa"/>
          </w:tcPr>
          <w:p w:rsidR="002B6CC4" w:rsidRDefault="002B6CC4" w:rsidP="002B6CC4">
            <w:proofErr w:type="spellStart"/>
            <w:r>
              <w:t>Нетесова</w:t>
            </w:r>
            <w:proofErr w:type="spellEnd"/>
            <w:r>
              <w:t xml:space="preserve"> Елена          Анатольевна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8</w:t>
            </w:r>
          </w:p>
        </w:tc>
        <w:tc>
          <w:tcPr>
            <w:tcW w:w="2036" w:type="dxa"/>
          </w:tcPr>
          <w:p w:rsidR="002B6CC4" w:rsidRPr="00B50A0C" w:rsidRDefault="002B6CC4" w:rsidP="002B6CC4">
            <w:pPr>
              <w:jc w:val="center"/>
              <w:rPr>
                <w:b/>
              </w:rPr>
            </w:pPr>
            <w:r w:rsidRPr="00B50A0C">
              <w:rPr>
                <w:b/>
              </w:rPr>
              <w:t>14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  <w:tr w:rsidR="002B6CC4" w:rsidTr="002B6CC4">
        <w:tc>
          <w:tcPr>
            <w:tcW w:w="985" w:type="dxa"/>
          </w:tcPr>
          <w:p w:rsidR="002B6CC4" w:rsidRDefault="002B6CC4" w:rsidP="002B6CC4">
            <w:r>
              <w:t>9</w:t>
            </w:r>
          </w:p>
        </w:tc>
        <w:tc>
          <w:tcPr>
            <w:tcW w:w="3374" w:type="dxa"/>
          </w:tcPr>
          <w:p w:rsidR="002B6CC4" w:rsidRDefault="002B6CC4" w:rsidP="002B6CC4">
            <w:proofErr w:type="spellStart"/>
            <w:r>
              <w:t>Цепрунова</w:t>
            </w:r>
            <w:proofErr w:type="spellEnd"/>
            <w:r>
              <w:t xml:space="preserve"> Ирина  Николаевна</w:t>
            </w:r>
          </w:p>
        </w:tc>
        <w:tc>
          <w:tcPr>
            <w:tcW w:w="1508" w:type="dxa"/>
          </w:tcPr>
          <w:p w:rsidR="002B6CC4" w:rsidRDefault="002B6CC4" w:rsidP="002B6CC4">
            <w:pPr>
              <w:jc w:val="center"/>
            </w:pPr>
            <w:r>
              <w:t>9</w:t>
            </w:r>
          </w:p>
          <w:p w:rsidR="002B6CC4" w:rsidRPr="00941EF9" w:rsidRDefault="002B6CC4" w:rsidP="002B6CC4">
            <w:pPr>
              <w:jc w:val="center"/>
            </w:pPr>
            <w:r>
              <w:t xml:space="preserve"> </w:t>
            </w:r>
          </w:p>
        </w:tc>
        <w:tc>
          <w:tcPr>
            <w:tcW w:w="2036" w:type="dxa"/>
          </w:tcPr>
          <w:p w:rsidR="002B6CC4" w:rsidRPr="00BA7B10" w:rsidRDefault="002B6CC4" w:rsidP="002B6CC4">
            <w:pPr>
              <w:jc w:val="center"/>
            </w:pPr>
            <w:r>
              <w:t>12</w:t>
            </w:r>
          </w:p>
        </w:tc>
        <w:tc>
          <w:tcPr>
            <w:tcW w:w="2105" w:type="dxa"/>
          </w:tcPr>
          <w:p w:rsidR="002B6CC4" w:rsidRDefault="002B6CC4" w:rsidP="002B6CC4">
            <w:pPr>
              <w:jc w:val="center"/>
            </w:pPr>
          </w:p>
        </w:tc>
      </w:tr>
    </w:tbl>
    <w:p w:rsidR="002B6CC4" w:rsidRDefault="002B6CC4" w:rsidP="009A093B">
      <w:pPr>
        <w:pStyle w:val="a4"/>
        <w:tabs>
          <w:tab w:val="left" w:pos="5400"/>
        </w:tabs>
        <w:jc w:val="left"/>
        <w:rPr>
          <w:sz w:val="24"/>
          <w:szCs w:val="24"/>
        </w:rPr>
      </w:pPr>
    </w:p>
    <w:p w:rsidR="002B6CC4" w:rsidRPr="00AB20AE" w:rsidRDefault="002B6CC4" w:rsidP="009A093B">
      <w:pPr>
        <w:pStyle w:val="a4"/>
        <w:tabs>
          <w:tab w:val="left" w:pos="5400"/>
        </w:tabs>
        <w:jc w:val="left"/>
        <w:rPr>
          <w:sz w:val="24"/>
          <w:szCs w:val="24"/>
        </w:rPr>
      </w:pPr>
    </w:p>
    <w:p w:rsidR="009A093B" w:rsidRPr="00AB20AE" w:rsidRDefault="009A093B" w:rsidP="009A093B">
      <w:pPr>
        <w:pStyle w:val="a4"/>
        <w:outlineLvl w:val="0"/>
        <w:rPr>
          <w:b/>
          <w:sz w:val="24"/>
          <w:szCs w:val="24"/>
        </w:rPr>
      </w:pPr>
      <w:r w:rsidRPr="00AB20AE">
        <w:rPr>
          <w:b/>
          <w:sz w:val="24"/>
          <w:szCs w:val="24"/>
        </w:rPr>
        <w:t xml:space="preserve">Сохранность контингента </w:t>
      </w:r>
      <w:proofErr w:type="gramStart"/>
      <w:r w:rsidRPr="00AB20AE">
        <w:rPr>
          <w:b/>
          <w:sz w:val="24"/>
          <w:szCs w:val="24"/>
        </w:rPr>
        <w:t>обучающихся</w:t>
      </w:r>
      <w:proofErr w:type="gramEnd"/>
    </w:p>
    <w:p w:rsidR="009A093B" w:rsidRPr="00AB20AE" w:rsidRDefault="009A093B" w:rsidP="009A093B">
      <w:pPr>
        <w:pStyle w:val="a4"/>
        <w:ind w:firstLine="708"/>
        <w:jc w:val="both"/>
        <w:rPr>
          <w:sz w:val="24"/>
          <w:szCs w:val="24"/>
          <w:u w:val="single"/>
        </w:rPr>
      </w:pPr>
      <w:r w:rsidRPr="00AB20AE">
        <w:rPr>
          <w:sz w:val="24"/>
          <w:szCs w:val="24"/>
        </w:rPr>
        <w:t xml:space="preserve"> Контингент стабилен, сохраняется практически полностью. Процент выбытия – 1,2 - это дети, выбывающие в другие школы в связи со сменой места жительства. </w:t>
      </w:r>
      <w:r w:rsidRPr="00AB20AE">
        <w:rPr>
          <w:rStyle w:val="a6"/>
          <w:b w:val="0"/>
          <w:sz w:val="24"/>
          <w:szCs w:val="24"/>
        </w:rPr>
        <w:t xml:space="preserve">Рейтинг школы высокий, что </w:t>
      </w:r>
      <w:r w:rsidRPr="00AB20AE">
        <w:rPr>
          <w:sz w:val="24"/>
          <w:szCs w:val="24"/>
        </w:rPr>
        <w:t xml:space="preserve">говорит о доверии со стороны родителей и </w:t>
      </w:r>
      <w:proofErr w:type="spellStart"/>
      <w:r w:rsidRPr="00AB20AE">
        <w:rPr>
          <w:sz w:val="24"/>
          <w:szCs w:val="24"/>
        </w:rPr>
        <w:t>востребованности</w:t>
      </w:r>
      <w:proofErr w:type="spellEnd"/>
      <w:r w:rsidRPr="00AB20AE">
        <w:rPr>
          <w:sz w:val="24"/>
          <w:szCs w:val="24"/>
        </w:rPr>
        <w:t xml:space="preserve"> образовательных услуг школы.  </w:t>
      </w:r>
    </w:p>
    <w:p w:rsidR="009A093B" w:rsidRPr="00AB20AE" w:rsidRDefault="009A093B" w:rsidP="009A093B">
      <w:pPr>
        <w:ind w:right="-34"/>
        <w:jc w:val="center"/>
        <w:outlineLvl w:val="0"/>
        <w:rPr>
          <w:b/>
        </w:rPr>
      </w:pPr>
      <w:r w:rsidRPr="00AB20AE">
        <w:rPr>
          <w:b/>
        </w:rPr>
        <w:t>Демографическая ситуация.</w:t>
      </w:r>
    </w:p>
    <w:p w:rsidR="009A093B" w:rsidRPr="00AB20AE" w:rsidRDefault="009A093B" w:rsidP="009A093B">
      <w:pPr>
        <w:ind w:right="-34"/>
        <w:jc w:val="both"/>
      </w:pPr>
      <w:r w:rsidRPr="00AB20AE">
        <w:t xml:space="preserve">  В течение трех лет, демографические процессы страны коснулись и нашей школы. Количество учащихся в школе    уменьшается, но не сильно</w:t>
      </w:r>
    </w:p>
    <w:p w:rsidR="009A093B" w:rsidRPr="00AB20AE" w:rsidRDefault="009A093B" w:rsidP="009A093B">
      <w:pPr>
        <w:ind w:right="-34"/>
      </w:pPr>
    </w:p>
    <w:p w:rsidR="009A093B" w:rsidRPr="00AB20AE" w:rsidRDefault="009A093B" w:rsidP="009A093B">
      <w:pPr>
        <w:jc w:val="both"/>
        <w:rPr>
          <w:b/>
          <w:smallCaps/>
        </w:rPr>
      </w:pPr>
      <w:r w:rsidRPr="00AB20AE">
        <w:rPr>
          <w:noProof/>
        </w:rPr>
        <w:drawing>
          <wp:inline distT="0" distB="0" distL="0" distR="0">
            <wp:extent cx="5720080" cy="1828800"/>
            <wp:effectExtent l="0" t="0" r="0" b="0"/>
            <wp:docPr id="17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B6CC4" w:rsidRDefault="009A093B" w:rsidP="00C928D7">
      <w:pPr>
        <w:pStyle w:val="a9"/>
        <w:jc w:val="center"/>
      </w:pPr>
      <w:r w:rsidRPr="00AB20AE">
        <w:lastRenderedPageBreak/>
        <w:t xml:space="preserve">Однако за последние два года отмечается тенденция роста рождаемости на территории </w:t>
      </w:r>
    </w:p>
    <w:p w:rsidR="002B6CC4" w:rsidRDefault="002B6CC4" w:rsidP="00C928D7">
      <w:pPr>
        <w:pStyle w:val="a9"/>
        <w:jc w:val="center"/>
      </w:pPr>
      <w:r>
        <w:t>сельского поселения</w:t>
      </w:r>
      <w:r w:rsidR="009A093B" w:rsidRPr="00AB20AE">
        <w:t xml:space="preserve">  </w:t>
      </w:r>
    </w:p>
    <w:p w:rsidR="009A093B" w:rsidRPr="00AB20AE" w:rsidRDefault="009A093B" w:rsidP="00C928D7">
      <w:pPr>
        <w:pStyle w:val="a9"/>
        <w:jc w:val="center"/>
      </w:pPr>
      <w:r w:rsidRPr="00AB20AE">
        <w:rPr>
          <w:noProof/>
        </w:rPr>
        <w:drawing>
          <wp:inline distT="0" distB="0" distL="0" distR="0">
            <wp:extent cx="5677535" cy="1945640"/>
            <wp:effectExtent l="0" t="0" r="0" b="0"/>
            <wp:docPr id="1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A093B" w:rsidRPr="00AB20AE" w:rsidRDefault="009A093B" w:rsidP="009A093B">
      <w:pPr>
        <w:ind w:firstLine="600"/>
        <w:jc w:val="both"/>
        <w:rPr>
          <w:b/>
          <w:smallCaps/>
        </w:rPr>
      </w:pPr>
      <w:r w:rsidRPr="00AB20AE">
        <w:t>Обучающиеся в школе - дети из неоднородных семей.</w:t>
      </w:r>
    </w:p>
    <w:p w:rsidR="009A093B" w:rsidRPr="00AB20AE" w:rsidRDefault="009A093B" w:rsidP="009A093B">
      <w:pPr>
        <w:jc w:val="both"/>
        <w:rPr>
          <w:smallCaps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6"/>
        <w:gridCol w:w="1447"/>
        <w:gridCol w:w="1447"/>
      </w:tblGrid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093B" w:rsidRPr="00AB20AE" w:rsidRDefault="009A093B" w:rsidP="002B6CC4">
            <w:pPr>
              <w:pStyle w:val="a9"/>
              <w:jc w:val="both"/>
              <w:rPr>
                <w:b/>
              </w:rPr>
            </w:pPr>
            <w:r w:rsidRPr="00AB20AE">
              <w:rPr>
                <w:rStyle w:val="a6"/>
                <w:b w:val="0"/>
              </w:rPr>
              <w:t xml:space="preserve">Социальный статус семей учащихся 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093B" w:rsidRPr="00AB20AE" w:rsidRDefault="002B6CC4" w:rsidP="002B6CC4">
            <w:pPr>
              <w:pStyle w:val="a9"/>
              <w:jc w:val="both"/>
              <w:rPr>
                <w:b/>
              </w:rPr>
            </w:pPr>
            <w:r>
              <w:rPr>
                <w:rStyle w:val="a6"/>
                <w:b w:val="0"/>
              </w:rPr>
              <w:t>Кол-во 2012</w:t>
            </w:r>
            <w:r w:rsidR="009A093B" w:rsidRPr="00AB20AE">
              <w:rPr>
                <w:rStyle w:val="a6"/>
                <w:b w:val="0"/>
              </w:rPr>
              <w:t>-201</w:t>
            </w:r>
            <w:r>
              <w:rPr>
                <w:rStyle w:val="a6"/>
                <w:b w:val="0"/>
              </w:rPr>
              <w:t>3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093B" w:rsidRPr="00AB20AE" w:rsidRDefault="002B6CC4" w:rsidP="002B6CC4">
            <w:pPr>
              <w:pStyle w:val="a9"/>
              <w:jc w:val="both"/>
              <w:rPr>
                <w:b/>
              </w:rPr>
            </w:pPr>
            <w:r>
              <w:rPr>
                <w:rStyle w:val="a6"/>
                <w:b w:val="0"/>
              </w:rPr>
              <w:t>Кол-во 2013</w:t>
            </w:r>
            <w:r w:rsidR="009A093B" w:rsidRPr="00AB20AE">
              <w:rPr>
                <w:rStyle w:val="a6"/>
                <w:b w:val="0"/>
              </w:rPr>
              <w:t>-201</w:t>
            </w:r>
            <w:r>
              <w:rPr>
                <w:rStyle w:val="a6"/>
                <w:b w:val="0"/>
              </w:rPr>
              <w:t>4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Полные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96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98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Неполные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39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43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Многодетные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25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22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Малообеспеченные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48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51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Семьи социального риска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1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1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Дети-инвалиды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-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-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Опекаемые дети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12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14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 xml:space="preserve">Число детей, стоящих на </w:t>
            </w:r>
            <w:proofErr w:type="spellStart"/>
            <w:r w:rsidRPr="00AB20AE">
              <w:t>внутришкольном</w:t>
            </w:r>
            <w:proofErr w:type="spellEnd"/>
            <w:r w:rsidRPr="00AB20AE">
              <w:t xml:space="preserve"> учете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2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2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Число правонарушений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 xml:space="preserve">Нет 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 xml:space="preserve">Нет 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Число родителей, лишенных родительских прав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 xml:space="preserve">Нет 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 xml:space="preserve">Нет </w:t>
            </w:r>
          </w:p>
        </w:tc>
      </w:tr>
      <w:tr w:rsidR="009A093B" w:rsidRPr="00AB20AE" w:rsidTr="002B6CC4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both"/>
            </w:pPr>
            <w:r w:rsidRPr="00AB20AE">
              <w:t>Оказание материальной помощи через отдел социальной защиты, администрацию села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12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A093B" w:rsidRPr="00AB20AE" w:rsidRDefault="009A093B" w:rsidP="002B6CC4">
            <w:pPr>
              <w:pStyle w:val="a9"/>
              <w:jc w:val="center"/>
            </w:pPr>
            <w:r w:rsidRPr="00AB20AE">
              <w:t>14</w:t>
            </w:r>
          </w:p>
        </w:tc>
      </w:tr>
    </w:tbl>
    <w:p w:rsidR="009A093B" w:rsidRPr="00AB20AE" w:rsidRDefault="009A093B" w:rsidP="009A093B">
      <w:pPr>
        <w:jc w:val="both"/>
        <w:rPr>
          <w:b/>
          <w:smallCaps/>
        </w:rPr>
      </w:pPr>
    </w:p>
    <w:p w:rsidR="009A093B" w:rsidRPr="00AB20AE" w:rsidRDefault="009A093B" w:rsidP="009A093B">
      <w:pPr>
        <w:jc w:val="both"/>
        <w:rPr>
          <w:b/>
          <w:smallCaps/>
        </w:rPr>
      </w:pPr>
    </w:p>
    <w:p w:rsidR="009A093B" w:rsidRDefault="002B6CC4" w:rsidP="009A093B">
      <w:pPr>
        <w:jc w:val="both"/>
      </w:pPr>
      <w:r>
        <w:t xml:space="preserve">         По сравнению с 2012-2013</w:t>
      </w:r>
      <w:r w:rsidR="009A093B" w:rsidRPr="00AB20AE">
        <w:t xml:space="preserve"> годом увеличилось  количество неполных семей, уменьшилось количество малообеспеченных семей, многодетных семей.</w:t>
      </w:r>
    </w:p>
    <w:p w:rsidR="009A093B" w:rsidRDefault="009A093B" w:rsidP="009A093B">
      <w:pPr>
        <w:jc w:val="both"/>
      </w:pPr>
    </w:p>
    <w:p w:rsidR="009A093B" w:rsidRPr="009A093B" w:rsidRDefault="009A093B" w:rsidP="009A093B">
      <w:pPr>
        <w:jc w:val="both"/>
        <w:rPr>
          <w:b/>
        </w:rPr>
      </w:pPr>
      <w:r w:rsidRPr="009A093B">
        <w:rPr>
          <w:b/>
        </w:rPr>
        <w:t xml:space="preserve">3. </w:t>
      </w:r>
      <w:proofErr w:type="gramStart"/>
      <w:r w:rsidRPr="009A093B">
        <w:rPr>
          <w:b/>
        </w:rPr>
        <w:t>Условия организации образовательного процесса (кадровые, материально-технические, информационно-технические</w:t>
      </w:r>
      <w:proofErr w:type="gramEnd"/>
    </w:p>
    <w:p w:rsidR="009A093B" w:rsidRPr="00AB20AE" w:rsidRDefault="009A093B" w:rsidP="00FF5C23">
      <w:pPr>
        <w:ind w:firstLine="480"/>
        <w:jc w:val="both"/>
      </w:pPr>
      <w:r w:rsidRPr="00AB20AE">
        <w:t>На данный момент в школе работает 21 педагог. Из них:</w:t>
      </w:r>
    </w:p>
    <w:p w:rsidR="009A093B" w:rsidRPr="00AB20AE" w:rsidRDefault="009A093B" w:rsidP="00FF5C23">
      <w:pPr>
        <w:numPr>
          <w:ilvl w:val="0"/>
          <w:numId w:val="11"/>
        </w:numPr>
        <w:jc w:val="both"/>
      </w:pPr>
      <w:r w:rsidRPr="00AB20AE">
        <w:t>1 педагог – Отличник просвещения РФ;</w:t>
      </w:r>
    </w:p>
    <w:p w:rsidR="009A093B" w:rsidRPr="00AB20AE" w:rsidRDefault="009A093B" w:rsidP="00FF5C23">
      <w:pPr>
        <w:numPr>
          <w:ilvl w:val="0"/>
          <w:numId w:val="11"/>
        </w:numPr>
        <w:jc w:val="both"/>
      </w:pPr>
      <w:r w:rsidRPr="00AB20AE">
        <w:t>1 педагог награждены знаком «Почетный работник общего образования    РФ»;</w:t>
      </w:r>
    </w:p>
    <w:p w:rsidR="009A093B" w:rsidRPr="00AB20AE" w:rsidRDefault="009A093B" w:rsidP="00FF5C23">
      <w:pPr>
        <w:numPr>
          <w:ilvl w:val="0"/>
          <w:numId w:val="11"/>
        </w:numPr>
        <w:jc w:val="both"/>
      </w:pPr>
      <w:r w:rsidRPr="00AB20AE">
        <w:t xml:space="preserve">3 педагога отмечены грамотой Министерства образования РФ; </w:t>
      </w:r>
    </w:p>
    <w:p w:rsidR="009A093B" w:rsidRPr="00AB20AE" w:rsidRDefault="009A093B" w:rsidP="00FF5C23">
      <w:pPr>
        <w:numPr>
          <w:ilvl w:val="0"/>
          <w:numId w:val="11"/>
        </w:numPr>
        <w:jc w:val="both"/>
      </w:pPr>
      <w:r w:rsidRPr="00AB20AE">
        <w:t>2 педагога имеют Благодарность Министерства образования РФ.</w:t>
      </w:r>
    </w:p>
    <w:p w:rsidR="009A093B" w:rsidRPr="00AB20AE" w:rsidRDefault="009A093B" w:rsidP="009A093B">
      <w:pPr>
        <w:jc w:val="both"/>
      </w:pPr>
      <w:r w:rsidRPr="00AB20AE">
        <w:t xml:space="preserve">Характеристика </w:t>
      </w:r>
      <w:proofErr w:type="spellStart"/>
      <w:r w:rsidRPr="00AB20AE">
        <w:t>педсостава</w:t>
      </w:r>
      <w:proofErr w:type="spellEnd"/>
      <w:r w:rsidRPr="00AB20AE">
        <w:t xml:space="preserve"> по стажу работы показывает, что в школу постоянно привлекаются молодые специалисты. Это помогает налаживать связь поколений и соответственно сохранять педагогические традиции.</w:t>
      </w:r>
    </w:p>
    <w:p w:rsidR="009A093B" w:rsidRPr="00AB20AE" w:rsidRDefault="009A093B" w:rsidP="009A093B">
      <w:pPr>
        <w:jc w:val="both"/>
      </w:pPr>
      <w:r w:rsidRPr="00AB20AE">
        <w:rPr>
          <w:noProof/>
        </w:rPr>
        <w:lastRenderedPageBreak/>
        <w:drawing>
          <wp:inline distT="0" distB="0" distL="0" distR="0">
            <wp:extent cx="5497195" cy="2169160"/>
            <wp:effectExtent l="0" t="0" r="0" b="0"/>
            <wp:docPr id="1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A093B" w:rsidRPr="00AB20AE" w:rsidRDefault="009A093B" w:rsidP="009A093B">
      <w:pPr>
        <w:ind w:firstLine="480"/>
        <w:jc w:val="both"/>
      </w:pPr>
      <w:r w:rsidRPr="00AB20AE">
        <w:t>Уровень образования педагогических работников достаточно высок и продолжает повышаться, так как учителя учатся в ВУЗах на заочном отделении.</w:t>
      </w:r>
    </w:p>
    <w:p w:rsidR="009A093B" w:rsidRPr="00AB20AE" w:rsidRDefault="009A093B" w:rsidP="009A093B">
      <w:pPr>
        <w:jc w:val="both"/>
      </w:pPr>
      <w:r w:rsidRPr="00AB20AE">
        <w:rPr>
          <w:noProof/>
        </w:rPr>
        <w:drawing>
          <wp:inline distT="0" distB="0" distL="0" distR="0">
            <wp:extent cx="5422900" cy="2306955"/>
            <wp:effectExtent l="0" t="0" r="0" b="0"/>
            <wp:docPr id="2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A093B" w:rsidRPr="00AB20AE" w:rsidRDefault="009A093B" w:rsidP="009A093B">
      <w:pPr>
        <w:jc w:val="both"/>
        <w:outlineLvl w:val="0"/>
      </w:pPr>
      <w:r w:rsidRPr="00AB20AE">
        <w:t xml:space="preserve"> Налажена работа по организации повышения квалификации учителей.</w:t>
      </w:r>
    </w:p>
    <w:p w:rsidR="009A093B" w:rsidRPr="00AB20AE" w:rsidRDefault="009A093B" w:rsidP="009A093B">
      <w:pPr>
        <w:ind w:firstLine="600"/>
        <w:jc w:val="both"/>
      </w:pPr>
      <w:r w:rsidRPr="00AB20AE">
        <w:t xml:space="preserve"> </w:t>
      </w:r>
    </w:p>
    <w:p w:rsidR="009A093B" w:rsidRPr="00AB20AE" w:rsidRDefault="00FF5C23" w:rsidP="009A093B">
      <w:pPr>
        <w:jc w:val="both"/>
      </w:pPr>
      <w:r>
        <w:t xml:space="preserve">              </w:t>
      </w:r>
      <w:r w:rsidR="009A093B" w:rsidRPr="00AB20AE">
        <w:rPr>
          <w:noProof/>
        </w:rPr>
        <w:drawing>
          <wp:inline distT="0" distB="0" distL="0" distR="0">
            <wp:extent cx="5454650" cy="2062480"/>
            <wp:effectExtent l="0" t="0" r="0" b="0"/>
            <wp:docPr id="2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A093B" w:rsidRPr="00AB20AE" w:rsidRDefault="009A093B" w:rsidP="009A093B">
      <w:pPr>
        <w:ind w:firstLine="600"/>
        <w:jc w:val="both"/>
      </w:pPr>
      <w:r w:rsidRPr="00AB20AE">
        <w:t>Важное место в повышении профессионализма учителей отводится освоению информационно-коммуникационных технологий. Большинство учителей не только владеют информационно-коммуникативными технологиями, но и активно применяют их в учебно-воспитательном процессе.</w:t>
      </w:r>
    </w:p>
    <w:p w:rsidR="009A093B" w:rsidRPr="00AB20AE" w:rsidRDefault="009A093B" w:rsidP="009A093B">
      <w:pPr>
        <w:jc w:val="both"/>
        <w:rPr>
          <w:u w:val="single"/>
        </w:rPr>
      </w:pPr>
    </w:p>
    <w:p w:rsidR="009A093B" w:rsidRPr="00FF5C23" w:rsidRDefault="009A093B" w:rsidP="00FF5C23">
      <w:pPr>
        <w:jc w:val="both"/>
      </w:pPr>
      <w:r w:rsidRPr="00AB20AE">
        <w:rPr>
          <w:noProof/>
        </w:rPr>
        <w:lastRenderedPageBreak/>
        <w:drawing>
          <wp:inline distT="0" distB="0" distL="0" distR="0">
            <wp:extent cx="5549900" cy="2062480"/>
            <wp:effectExtent l="0" t="0" r="0" b="0"/>
            <wp:docPr id="2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A093B" w:rsidRPr="00C928D7" w:rsidRDefault="009A093B" w:rsidP="00C928D7">
      <w:pPr>
        <w:jc w:val="both"/>
      </w:pPr>
      <w:r w:rsidRPr="00AB20AE">
        <w:t xml:space="preserve">Курсовую переподготовку все педагоги прошли по графику через </w:t>
      </w:r>
      <w:proofErr w:type="spellStart"/>
      <w:r w:rsidRPr="00AB20AE">
        <w:t>ВОИПКиПРО</w:t>
      </w:r>
      <w:proofErr w:type="spellEnd"/>
      <w:r w:rsidRPr="00AB20AE">
        <w:t>.</w:t>
      </w:r>
    </w:p>
    <w:p w:rsidR="00FF5C23" w:rsidRPr="00AB20AE" w:rsidRDefault="00FF5C23" w:rsidP="00FF5C23">
      <w:pPr>
        <w:pStyle w:val="a9"/>
        <w:jc w:val="both"/>
      </w:pPr>
      <w:r w:rsidRPr="00AB20AE">
        <w:t xml:space="preserve">Школа функционирует в двух отдельных, рядом расположенных зданиях, общая площадь </w:t>
      </w:r>
      <w:smartTag w:uri="urn:schemas-microsoft-com:office:smarttags" w:element="metricconverter">
        <w:smartTagPr>
          <w:attr w:name="ProductID" w:val="1449 м2"/>
        </w:smartTagPr>
        <w:r w:rsidRPr="00AB20AE">
          <w:t>1449 м</w:t>
        </w:r>
        <w:proofErr w:type="gramStart"/>
        <w:r w:rsidRPr="00AB20AE">
          <w:t>2</w:t>
        </w:r>
      </w:smartTag>
      <w:proofErr w:type="gramEnd"/>
      <w:r w:rsidRPr="00AB20AE">
        <w:t xml:space="preserve">, пришкольная территория – </w:t>
      </w:r>
      <w:smartTag w:uri="urn:schemas-microsoft-com:office:smarttags" w:element="metricconverter">
        <w:smartTagPr>
          <w:attr w:name="ProductID" w:val="3240 м2"/>
        </w:smartTagPr>
        <w:r w:rsidRPr="00AB20AE">
          <w:t>3240 м2</w:t>
        </w:r>
      </w:smartTag>
      <w:r w:rsidRPr="00AB20AE">
        <w:t xml:space="preserve">. </w:t>
      </w:r>
    </w:p>
    <w:p w:rsidR="00FF5C23" w:rsidRPr="00AB20AE" w:rsidRDefault="00FF5C23" w:rsidP="00FF5C23">
      <w:pPr>
        <w:pStyle w:val="a9"/>
        <w:jc w:val="both"/>
      </w:pPr>
      <w:r w:rsidRPr="00AB20AE">
        <w:t xml:space="preserve">ДЕТСКИЙ САД: 2  группы,  2 </w:t>
      </w:r>
      <w:proofErr w:type="gramStart"/>
      <w:r w:rsidRPr="00AB20AE">
        <w:t>учебных</w:t>
      </w:r>
      <w:proofErr w:type="gramEnd"/>
      <w:r w:rsidRPr="00AB20AE">
        <w:t xml:space="preserve"> кабинета, игровая комната, 3 спальни, столовая.</w:t>
      </w:r>
    </w:p>
    <w:p w:rsidR="00FF5C23" w:rsidRPr="00AB20AE" w:rsidRDefault="00FF5C23" w:rsidP="00FF5C23">
      <w:pPr>
        <w:pStyle w:val="a9"/>
        <w:jc w:val="both"/>
      </w:pPr>
      <w:r w:rsidRPr="00AB20AE">
        <w:t xml:space="preserve">НАЧАЛЬНАЯ ШКОЛА: 4 класса – 4 </w:t>
      </w:r>
      <w:proofErr w:type="gramStart"/>
      <w:r w:rsidRPr="00AB20AE">
        <w:t>учебных</w:t>
      </w:r>
      <w:proofErr w:type="gramEnd"/>
      <w:r w:rsidRPr="00AB20AE">
        <w:t xml:space="preserve"> кабинета, кабинет ИЗО и музыки, кабинет педагога-психолога. </w:t>
      </w:r>
    </w:p>
    <w:p w:rsidR="00FF5C23" w:rsidRPr="00AB20AE" w:rsidRDefault="00FF5C23" w:rsidP="00FF5C23">
      <w:pPr>
        <w:pStyle w:val="a9"/>
        <w:jc w:val="both"/>
      </w:pPr>
      <w:r w:rsidRPr="00AB20AE">
        <w:t xml:space="preserve">СРЕДНЯЯ И СТАРШАЯ ШКОЛА: 7 классов – 12 учебных кабинетов. </w:t>
      </w:r>
      <w:proofErr w:type="gramStart"/>
      <w:r w:rsidRPr="00AB20AE">
        <w:t xml:space="preserve">Из них – 1кабинет иностранного языка, 2 кабинета информатики, 1 кабинет физики, 1 кабинет биологии, 2 кабинета математики, 1кабинет русского языка и литературы, 1 кабинет географии, 1 кабинет истории; 2 мастерских, 1 спортивный зал, 1 кабинет  труда, 1 актовый зал, 1 библиотека (фонд 9985 экземпляров), 1 обеденный зал. </w:t>
      </w:r>
      <w:proofErr w:type="gramEnd"/>
    </w:p>
    <w:p w:rsidR="00FF5C23" w:rsidRPr="00AB20AE" w:rsidRDefault="00FF5C23" w:rsidP="00FF5C23">
      <w:pPr>
        <w:tabs>
          <w:tab w:val="left" w:pos="900"/>
        </w:tabs>
        <w:jc w:val="both"/>
      </w:pPr>
      <w:r w:rsidRPr="00AB20AE">
        <w:t xml:space="preserve">За последние годы увеличилось количество компьютерной техники. Компьютеры применяются как на уроках информатики, так и при проведении других уроков и во внеурочной деятельности. Степень применения информационных технологий на уроках по другим предметам увеличивается с каждым годом.  Школа имеет доступ в Интернет. </w:t>
      </w:r>
    </w:p>
    <w:p w:rsidR="00FF5C23" w:rsidRPr="00AB20AE" w:rsidRDefault="00FF5C23" w:rsidP="00FF5C23">
      <w:pPr>
        <w:ind w:firstLine="425"/>
        <w:jc w:val="both"/>
      </w:pPr>
      <w:r w:rsidRPr="00AB20AE">
        <w:t>Осуществление образовательного процесса невозможно без учебной, справочной, художественной и другой специальной литературы. Обеспеченность учебно-методической литературой в школе составляет 75%. Главным образом учебники приобретаются за счет средств родителей, частично за счет средств муниципального  бюджета. Школьная библиотека испытывают трудности с пополнением фонда художественной литературы, справочников, словарей, дополнительной литературы.</w:t>
      </w:r>
    </w:p>
    <w:p w:rsidR="00AE5155" w:rsidRPr="00AB20AE" w:rsidRDefault="00AE5155" w:rsidP="00AE5155">
      <w:pPr>
        <w:autoSpaceDE w:val="0"/>
        <w:autoSpaceDN w:val="0"/>
        <w:adjustRightInd w:val="0"/>
        <w:ind w:left="600"/>
        <w:jc w:val="both"/>
        <w:rPr>
          <w:rFonts w:ascii="Arial" w:hAnsi="Arial"/>
        </w:rPr>
      </w:pPr>
      <w:r w:rsidRPr="00AB20AE">
        <w:t>Занятия в школе организованы  в одну смену. Начало занятий – в 8.30.</w:t>
      </w:r>
    </w:p>
    <w:p w:rsidR="00AE5155" w:rsidRPr="00AB20AE" w:rsidRDefault="00AE5155" w:rsidP="00AE5155">
      <w:pPr>
        <w:tabs>
          <w:tab w:val="num" w:pos="0"/>
        </w:tabs>
        <w:autoSpaceDE w:val="0"/>
        <w:autoSpaceDN w:val="0"/>
        <w:adjustRightInd w:val="0"/>
        <w:ind w:firstLine="720"/>
        <w:jc w:val="both"/>
      </w:pPr>
      <w:r w:rsidRPr="00AB20AE">
        <w:t xml:space="preserve">     Продолжительность одного урока для первого класса 35 минут, для всех остальных классов продолжительность одного урока 45 минут; для 2-11 классов перемены между уроками: две по 20 минут, остальные по 10 минут.     </w:t>
      </w:r>
    </w:p>
    <w:p w:rsidR="00AE5155" w:rsidRPr="00AB20AE" w:rsidRDefault="00AE5155" w:rsidP="00AE5155">
      <w:pPr>
        <w:tabs>
          <w:tab w:val="num" w:pos="0"/>
        </w:tabs>
        <w:autoSpaceDE w:val="0"/>
        <w:autoSpaceDN w:val="0"/>
        <w:adjustRightInd w:val="0"/>
        <w:ind w:firstLine="720"/>
        <w:jc w:val="both"/>
      </w:pPr>
      <w:r w:rsidRPr="00AB20AE">
        <w:t xml:space="preserve">     - для обучающихся первых классов в первом полугодии устанавливается «ступенчатый режим»:</w:t>
      </w:r>
    </w:p>
    <w:p w:rsidR="00AE5155" w:rsidRPr="00AB20AE" w:rsidRDefault="00AE5155" w:rsidP="00AE5155">
      <w:pPr>
        <w:autoSpaceDE w:val="0"/>
        <w:autoSpaceDN w:val="0"/>
        <w:adjustRightInd w:val="0"/>
        <w:ind w:firstLine="720"/>
        <w:jc w:val="both"/>
      </w:pPr>
      <w:r w:rsidRPr="00AB20AE">
        <w:t xml:space="preserve">     -в сентябре – 3 урока по 35 минут;</w:t>
      </w:r>
    </w:p>
    <w:p w:rsidR="00AE5155" w:rsidRPr="00AB20AE" w:rsidRDefault="00AE5155" w:rsidP="00AE5155">
      <w:pPr>
        <w:autoSpaceDE w:val="0"/>
        <w:autoSpaceDN w:val="0"/>
        <w:adjustRightInd w:val="0"/>
        <w:ind w:firstLine="720"/>
        <w:jc w:val="both"/>
      </w:pPr>
      <w:r w:rsidRPr="00AB20AE">
        <w:t xml:space="preserve">     -в октябре 4 урока по 35 минут;</w:t>
      </w:r>
    </w:p>
    <w:p w:rsidR="00AE5155" w:rsidRPr="00AB20AE" w:rsidRDefault="00AE5155" w:rsidP="00AE5155">
      <w:pPr>
        <w:autoSpaceDE w:val="0"/>
        <w:autoSpaceDN w:val="0"/>
        <w:adjustRightInd w:val="0"/>
        <w:ind w:firstLine="720"/>
        <w:jc w:val="both"/>
      </w:pPr>
      <w:r w:rsidRPr="00AB20AE">
        <w:t xml:space="preserve">     -во второй четверти – 4 урока по 35 минут;</w:t>
      </w:r>
    </w:p>
    <w:p w:rsidR="00AE5155" w:rsidRPr="00AB20AE" w:rsidRDefault="00AE5155" w:rsidP="00AE5155">
      <w:pPr>
        <w:autoSpaceDE w:val="0"/>
        <w:autoSpaceDN w:val="0"/>
        <w:adjustRightInd w:val="0"/>
        <w:ind w:firstLine="720"/>
        <w:jc w:val="both"/>
      </w:pPr>
      <w:r w:rsidRPr="00AB20AE">
        <w:t xml:space="preserve">     - в середине учебного дня для учащихся 1 класса организовывается динамическая пауза продолжительностью не менее 40 минут.</w:t>
      </w:r>
    </w:p>
    <w:p w:rsidR="00AE5155" w:rsidRPr="00AB20AE" w:rsidRDefault="00AE5155" w:rsidP="00AE5155">
      <w:pPr>
        <w:autoSpaceDE w:val="0"/>
        <w:autoSpaceDN w:val="0"/>
        <w:adjustRightInd w:val="0"/>
        <w:jc w:val="both"/>
      </w:pPr>
      <w:r w:rsidRPr="00AB20AE">
        <w:rPr>
          <w:bCs/>
        </w:rPr>
        <w:t xml:space="preserve">                 -</w:t>
      </w:r>
      <w:r w:rsidRPr="00AB20AE">
        <w:t xml:space="preserve"> учебные нагрузки </w:t>
      </w:r>
      <w:proofErr w:type="gramStart"/>
      <w:r w:rsidRPr="00AB20AE">
        <w:t>обучающихся</w:t>
      </w:r>
      <w:proofErr w:type="gramEnd"/>
      <w:r w:rsidRPr="00AB20AE">
        <w:t xml:space="preserve"> в Школе</w:t>
      </w:r>
      <w:r w:rsidRPr="00AB20AE">
        <w:rPr>
          <w:b/>
          <w:bCs/>
        </w:rPr>
        <w:t xml:space="preserve"> </w:t>
      </w:r>
      <w:r w:rsidRPr="00AB20AE">
        <w:rPr>
          <w:bCs/>
        </w:rPr>
        <w:t>не</w:t>
      </w:r>
      <w:r w:rsidRPr="00AB20AE">
        <w:t xml:space="preserve"> должны превышать нормы, определенные требованиями </w:t>
      </w:r>
      <w:proofErr w:type="spellStart"/>
      <w:r w:rsidRPr="00AB20AE">
        <w:t>СанПиН</w:t>
      </w:r>
      <w:proofErr w:type="spellEnd"/>
      <w:r w:rsidRPr="00AB20AE">
        <w:t xml:space="preserve"> к организации учебного процесса.                                                                                                                                                                          </w:t>
      </w:r>
    </w:p>
    <w:p w:rsidR="00AE5155" w:rsidRPr="00AB20AE" w:rsidRDefault="00AE5155" w:rsidP="00AE5155">
      <w:pPr>
        <w:autoSpaceDE w:val="0"/>
        <w:autoSpaceDN w:val="0"/>
        <w:adjustRightInd w:val="0"/>
        <w:ind w:left="360"/>
        <w:jc w:val="both"/>
        <w:rPr>
          <w:rFonts w:ascii="Arial" w:hAnsi="Arial"/>
        </w:rPr>
      </w:pPr>
      <w:r w:rsidRPr="00AB20AE">
        <w:t xml:space="preserve">        Занятия для 2-11 классов организуются  по шестидневной учебной неделе.</w:t>
      </w:r>
    </w:p>
    <w:p w:rsidR="00AE5155" w:rsidRPr="00AB20AE" w:rsidRDefault="00AE5155" w:rsidP="00AE5155">
      <w:pPr>
        <w:autoSpaceDE w:val="0"/>
        <w:autoSpaceDN w:val="0"/>
        <w:adjustRightInd w:val="0"/>
        <w:ind w:left="750"/>
        <w:jc w:val="both"/>
      </w:pPr>
      <w:r w:rsidRPr="00AB20AE">
        <w:lastRenderedPageBreak/>
        <w:t xml:space="preserve">   Для 1 класса по пятидневной учебной неделе.</w:t>
      </w:r>
    </w:p>
    <w:p w:rsidR="00AE5155" w:rsidRPr="00AB20AE" w:rsidRDefault="00AE5155" w:rsidP="00AE5155">
      <w:pPr>
        <w:jc w:val="both"/>
      </w:pPr>
      <w:r w:rsidRPr="00AB20AE">
        <w:t xml:space="preserve">              Структурное подразделение – Детский сад работает круглогодично, в одну смену.</w:t>
      </w:r>
    </w:p>
    <w:p w:rsidR="00AE5155" w:rsidRPr="00AB20AE" w:rsidRDefault="00AE5155" w:rsidP="00AE5155">
      <w:pPr>
        <w:jc w:val="both"/>
      </w:pPr>
      <w:r w:rsidRPr="00AB20AE">
        <w:t xml:space="preserve">               - Начало работы детского сада в 7.30</w:t>
      </w:r>
    </w:p>
    <w:p w:rsidR="00AE5155" w:rsidRPr="00AB20AE" w:rsidRDefault="00AE5155" w:rsidP="00AE5155">
      <w:pPr>
        <w:jc w:val="both"/>
      </w:pPr>
      <w:r w:rsidRPr="00AB20AE">
        <w:t xml:space="preserve">               -Продолжительность рабочей недели – 5 дней.</w:t>
      </w:r>
    </w:p>
    <w:p w:rsidR="00AE5155" w:rsidRPr="00AB20AE" w:rsidRDefault="00AE5155" w:rsidP="00AE5155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>Средняя наполняемость классов – 14 человек</w:t>
      </w:r>
    </w:p>
    <w:p w:rsidR="00AE5155" w:rsidRPr="00AB20AE" w:rsidRDefault="00AE5155" w:rsidP="00AE5155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>Количество учащихся на одного учителя -7</w:t>
      </w:r>
    </w:p>
    <w:p w:rsidR="00AE5155" w:rsidRPr="00AB20AE" w:rsidRDefault="00AE5155" w:rsidP="00AE5155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>Учебная площадь на одного учащегося – 2,5 кв</w:t>
      </w:r>
      <w:proofErr w:type="gramStart"/>
      <w:r w:rsidRPr="00AB20AE">
        <w:rPr>
          <w:rFonts w:eastAsia="Times New Roman" w:cs="Times New Roman"/>
          <w:u w:val="none"/>
        </w:rPr>
        <w:t>.м</w:t>
      </w:r>
      <w:proofErr w:type="gramEnd"/>
    </w:p>
    <w:p w:rsidR="00AE5155" w:rsidRPr="00AB20AE" w:rsidRDefault="00AE5155" w:rsidP="00AE5155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 xml:space="preserve">Количество учащихся на один компьютер – 10 </w:t>
      </w:r>
    </w:p>
    <w:p w:rsidR="00AE5155" w:rsidRPr="00AB20AE" w:rsidRDefault="00AE5155" w:rsidP="00AE5155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 xml:space="preserve">Доля учащихся,  пользующихся  услугами библиотеки по </w:t>
      </w:r>
      <w:proofErr w:type="spellStart"/>
      <w:r w:rsidRPr="00AB20AE">
        <w:rPr>
          <w:rFonts w:eastAsia="Times New Roman" w:cs="Times New Roman"/>
          <w:u w:val="none"/>
        </w:rPr>
        <w:t>внеучебным</w:t>
      </w:r>
      <w:proofErr w:type="spellEnd"/>
      <w:r w:rsidRPr="00AB20AE">
        <w:rPr>
          <w:rFonts w:eastAsia="Times New Roman" w:cs="Times New Roman"/>
          <w:u w:val="none"/>
        </w:rPr>
        <w:t xml:space="preserve"> вопросам  -83%.</w:t>
      </w:r>
    </w:p>
    <w:p w:rsidR="00AE5155" w:rsidRPr="00AB20AE" w:rsidRDefault="00AE5155" w:rsidP="00AE5155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</w:p>
    <w:p w:rsidR="00AE5155" w:rsidRPr="00AB20AE" w:rsidRDefault="00AE5155" w:rsidP="00AE5155">
      <w:pPr>
        <w:jc w:val="center"/>
        <w:outlineLvl w:val="0"/>
        <w:rPr>
          <w:b/>
        </w:rPr>
      </w:pPr>
      <w:r w:rsidRPr="00AB20AE">
        <w:rPr>
          <w:b/>
        </w:rPr>
        <w:t>Расписание звонков</w:t>
      </w:r>
    </w:p>
    <w:p w:rsidR="00AE5155" w:rsidRPr="00AB20AE" w:rsidRDefault="00AE5155" w:rsidP="00AE5155">
      <w:r w:rsidRPr="00AB20AE">
        <w:t xml:space="preserve">                   </w:t>
      </w:r>
    </w:p>
    <w:p w:rsidR="00AE5155" w:rsidRPr="00AB20AE" w:rsidRDefault="00AE5155" w:rsidP="00C928D7">
      <w:pPr>
        <w:jc w:val="center"/>
        <w:rPr>
          <w:b/>
          <w:i/>
        </w:rPr>
      </w:pPr>
      <w:r w:rsidRPr="00AB20AE">
        <w:t>1 урок          8.30-9.15</w:t>
      </w:r>
    </w:p>
    <w:p w:rsidR="00AE5155" w:rsidRPr="00AB20AE" w:rsidRDefault="00AE5155" w:rsidP="00C928D7">
      <w:pPr>
        <w:jc w:val="center"/>
        <w:rPr>
          <w:b/>
        </w:rPr>
      </w:pPr>
      <w:r w:rsidRPr="00AB20AE">
        <w:t>2 урок          9.35- 10.20</w:t>
      </w:r>
    </w:p>
    <w:p w:rsidR="00AE5155" w:rsidRPr="00AB20AE" w:rsidRDefault="00AE5155" w:rsidP="00C928D7">
      <w:pPr>
        <w:jc w:val="center"/>
        <w:rPr>
          <w:b/>
          <w:i/>
        </w:rPr>
      </w:pPr>
      <w:r w:rsidRPr="00AB20AE">
        <w:t>3 урок         10.45-11.30</w:t>
      </w:r>
    </w:p>
    <w:p w:rsidR="00AE5155" w:rsidRPr="00AB20AE" w:rsidRDefault="00AE5155" w:rsidP="00C928D7">
      <w:pPr>
        <w:jc w:val="center"/>
        <w:rPr>
          <w:b/>
          <w:i/>
        </w:rPr>
      </w:pPr>
      <w:r w:rsidRPr="00AB20AE">
        <w:t>4 урок         11.55 – 12.40</w:t>
      </w:r>
    </w:p>
    <w:p w:rsidR="00AE5155" w:rsidRPr="00AB20AE" w:rsidRDefault="00AE5155" w:rsidP="00C928D7">
      <w:pPr>
        <w:jc w:val="center"/>
      </w:pPr>
      <w:r w:rsidRPr="00AB20AE">
        <w:t>5 урок         13.00 – 13.45</w:t>
      </w:r>
    </w:p>
    <w:p w:rsidR="00AE5155" w:rsidRPr="00AB20AE" w:rsidRDefault="00AE5155" w:rsidP="00C928D7">
      <w:pPr>
        <w:jc w:val="center"/>
      </w:pPr>
      <w:r w:rsidRPr="00AB20AE">
        <w:t>6 урок         13.50 -  14.35</w:t>
      </w:r>
    </w:p>
    <w:p w:rsidR="00AE5155" w:rsidRPr="00AB20AE" w:rsidRDefault="00AE5155" w:rsidP="00AE5155">
      <w:pPr>
        <w:ind w:right="-5"/>
      </w:pPr>
    </w:p>
    <w:p w:rsidR="00AE5155" w:rsidRPr="00AB20AE" w:rsidRDefault="00AE5155" w:rsidP="00AE5155">
      <w:pPr>
        <w:ind w:right="-5"/>
        <w:jc w:val="center"/>
        <w:rPr>
          <w:b/>
        </w:rPr>
      </w:pPr>
      <w:r w:rsidRPr="00AB20AE">
        <w:rPr>
          <w:b/>
        </w:rPr>
        <w:t>Учебно-материальная база, благоустройство и оснащенность</w:t>
      </w:r>
    </w:p>
    <w:p w:rsidR="00AE5155" w:rsidRPr="00AB20AE" w:rsidRDefault="00AE5155" w:rsidP="00AE5155">
      <w:pPr>
        <w:pStyle w:val="a9"/>
        <w:jc w:val="both"/>
      </w:pPr>
      <w:r w:rsidRPr="00AB20AE">
        <w:t xml:space="preserve">Школа функционирует в двух отдельных, рядом расположенных зданиях, общая площадь </w:t>
      </w:r>
      <w:smartTag w:uri="urn:schemas-microsoft-com:office:smarttags" w:element="metricconverter">
        <w:smartTagPr>
          <w:attr w:name="ProductID" w:val="1449 м2"/>
        </w:smartTagPr>
        <w:r w:rsidRPr="00AB20AE">
          <w:t>1449 м</w:t>
        </w:r>
        <w:proofErr w:type="gramStart"/>
        <w:r w:rsidRPr="00AB20AE">
          <w:t>2</w:t>
        </w:r>
      </w:smartTag>
      <w:proofErr w:type="gramEnd"/>
      <w:r w:rsidRPr="00AB20AE">
        <w:t xml:space="preserve">, пришкольная территория – </w:t>
      </w:r>
      <w:smartTag w:uri="urn:schemas-microsoft-com:office:smarttags" w:element="metricconverter">
        <w:smartTagPr>
          <w:attr w:name="ProductID" w:val="3240 м2"/>
        </w:smartTagPr>
        <w:r w:rsidRPr="00AB20AE">
          <w:t>3240 м2</w:t>
        </w:r>
      </w:smartTag>
      <w:r w:rsidRPr="00AB20AE">
        <w:t xml:space="preserve">. </w:t>
      </w:r>
    </w:p>
    <w:p w:rsidR="00AE5155" w:rsidRPr="00AB20AE" w:rsidRDefault="00AE5155" w:rsidP="00AE5155">
      <w:pPr>
        <w:pStyle w:val="a9"/>
        <w:jc w:val="both"/>
      </w:pPr>
      <w:r w:rsidRPr="00AB20AE">
        <w:t xml:space="preserve">ДЕТСКИЙ САД: 2  группы,  2 </w:t>
      </w:r>
      <w:proofErr w:type="gramStart"/>
      <w:r w:rsidRPr="00AB20AE">
        <w:t>учебных</w:t>
      </w:r>
      <w:proofErr w:type="gramEnd"/>
      <w:r w:rsidRPr="00AB20AE">
        <w:t xml:space="preserve"> кабинета, игровая комната, 3 спальни, столовая.</w:t>
      </w:r>
    </w:p>
    <w:p w:rsidR="00AE5155" w:rsidRPr="00AB20AE" w:rsidRDefault="00AE5155" w:rsidP="00AE5155">
      <w:pPr>
        <w:pStyle w:val="a9"/>
        <w:jc w:val="both"/>
      </w:pPr>
      <w:r w:rsidRPr="00AB20AE">
        <w:t xml:space="preserve">НАЧАЛЬНАЯ ШКОЛА: 4 класса – 4 </w:t>
      </w:r>
      <w:proofErr w:type="gramStart"/>
      <w:r w:rsidRPr="00AB20AE">
        <w:t>учебных</w:t>
      </w:r>
      <w:proofErr w:type="gramEnd"/>
      <w:r w:rsidRPr="00AB20AE">
        <w:t xml:space="preserve"> кабинета, кабинет ИЗО и музыки, кабинет педагога-психолога. </w:t>
      </w:r>
    </w:p>
    <w:p w:rsidR="00AE5155" w:rsidRPr="00AB20AE" w:rsidRDefault="00AE5155" w:rsidP="00AE5155">
      <w:pPr>
        <w:pStyle w:val="a9"/>
        <w:jc w:val="both"/>
      </w:pPr>
      <w:r w:rsidRPr="00AB20AE">
        <w:t xml:space="preserve">СРЕДНЯЯ И СТАРШАЯ ШКОЛА: 7 классов – 12 учебных кабинетов. </w:t>
      </w:r>
      <w:proofErr w:type="gramStart"/>
      <w:r w:rsidRPr="00AB20AE">
        <w:t xml:space="preserve">Из них – 1кабинет иностранного языка, 2 кабинета информатики, 1 кабинет физики, 1 кабинет биологии, 2 кабинета математики, 1кабинет русского языка и литературы, 1 кабинет географии, 1 кабинет истории; 2 мастерских, 1 спортивный зал, 1 кабинет  труда, 1 актовый зал, 1 библиотека (фонд 9985 экземпляров), 1 обеденный зал. </w:t>
      </w:r>
      <w:proofErr w:type="gramEnd"/>
    </w:p>
    <w:p w:rsidR="00AE5155" w:rsidRPr="00AB20AE" w:rsidRDefault="00AE5155" w:rsidP="00AE5155">
      <w:pPr>
        <w:tabs>
          <w:tab w:val="left" w:pos="900"/>
        </w:tabs>
        <w:jc w:val="both"/>
      </w:pPr>
      <w:r w:rsidRPr="00AB20AE">
        <w:t xml:space="preserve">За последние годы увеличилось количество компьютерной техники. Компьютеры применяются как на уроках информатики, так и при проведении других уроков и во внеурочной деятельности. Степень применения информационных технологий на уроках по другим предметам увеличивается с каждым годом.  Школа имеет доступ в Интернет. </w:t>
      </w:r>
    </w:p>
    <w:p w:rsidR="002B6CC4" w:rsidRDefault="00AE5155" w:rsidP="002B6CC4">
      <w:pPr>
        <w:ind w:firstLine="425"/>
        <w:jc w:val="both"/>
      </w:pPr>
      <w:r w:rsidRPr="00AB20AE">
        <w:t>Осуществление образовательного процесса невозможно без учебной, справочной, художественной и другой специальной литературы. Обеспеченность учебно-методической литературой в школе составляет 75%. Главным образом учебники приобретаются за счет средств родителей, частично за счет средств муниципального  бюджета. Школьная библиотека испытывают трудности с пополнением фонда художественной литературы, справочников, слов</w:t>
      </w:r>
      <w:r w:rsidR="002B6CC4">
        <w:t>арей, дополнительной литературы</w:t>
      </w:r>
    </w:p>
    <w:p w:rsidR="00C928D7" w:rsidRPr="00AB20AE" w:rsidRDefault="00C928D7" w:rsidP="00AE5155">
      <w:pPr>
        <w:ind w:right="-5"/>
      </w:pPr>
    </w:p>
    <w:p w:rsidR="00AE5155" w:rsidRPr="00AB20AE" w:rsidRDefault="00AE5155" w:rsidP="00AE5155">
      <w:pPr>
        <w:jc w:val="center"/>
        <w:rPr>
          <w:b/>
        </w:rPr>
      </w:pPr>
      <w:r w:rsidRPr="00AB20AE">
        <w:rPr>
          <w:b/>
        </w:rPr>
        <w:t>Обеспечение безопасности детей.</w:t>
      </w:r>
    </w:p>
    <w:p w:rsidR="00AE5155" w:rsidRPr="00AB20AE" w:rsidRDefault="00AE5155" w:rsidP="00AE5155">
      <w:pPr>
        <w:jc w:val="center"/>
        <w:rPr>
          <w:b/>
        </w:rPr>
      </w:pP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t>В школе разработана и используется своя структура по обеспечению безопасности.</w:t>
      </w: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t>При проведении массовых мероприятий и в случаях повышенной террористической угрозы для обеспечения безопасности выделяются сотрудники РОВД.</w:t>
      </w: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lastRenderedPageBreak/>
        <w:t xml:space="preserve">Здание и территория школы оснащены средствами пожаротушения в соответствии с нормативными документами.  </w:t>
      </w: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t>Подготовка учащихся и педагогов к действиям в экстремальных ситуациях осуществляется в ходе проведения комплекса теоретических и практических мероприятий.</w:t>
      </w: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t>В школе разработаны «Инструкции по действиям персонала и учащихся при возникновении ЧС». Положения и требования инструкций доведены до сведения персонала и учащихся. Периодически проводятся учения по эвакуации детей при ЧС природного и техногенного характера. С учащимися старшей возрастной группы отрабатываются приемы оказания первой медицинской помощи. Планируются и проводятся «Дни защиты детей». Разработаны и вывешены планы эвакуации, структура ГО, на случай ЧС разработаны схемы оповещения при ЧС.</w:t>
      </w: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t xml:space="preserve">Большое внимание уделяется формированию навыков безопасного перемещения по дорогам. Разработаны безопасные маршруты движения для школьников.  </w:t>
      </w:r>
    </w:p>
    <w:p w:rsidR="00AE5155" w:rsidRPr="00AB20AE" w:rsidRDefault="00AE5155" w:rsidP="00AE5155">
      <w:pPr>
        <w:ind w:firstLine="709"/>
        <w:jc w:val="both"/>
        <w:rPr>
          <w:rFonts w:cs="Arial"/>
        </w:rPr>
      </w:pPr>
      <w:r w:rsidRPr="00AB20AE">
        <w:rPr>
          <w:rFonts w:cs="Arial"/>
        </w:rPr>
        <w:t>С целью профилактики правонарушений среди подростков проводятся встречи с инспекторами ГИБДД и отдела МВД России по Бобровскому району.</w:t>
      </w:r>
    </w:p>
    <w:p w:rsidR="00AE5155" w:rsidRPr="00C928D7" w:rsidRDefault="00AE5155" w:rsidP="00C928D7">
      <w:pPr>
        <w:ind w:firstLine="709"/>
        <w:jc w:val="both"/>
        <w:rPr>
          <w:rFonts w:cs="Arial"/>
        </w:rPr>
      </w:pPr>
      <w:r w:rsidRPr="00AB20AE">
        <w:rPr>
          <w:rFonts w:cs="Arial"/>
        </w:rPr>
        <w:t xml:space="preserve">Проводимые мероприятия направлены на привитие основных навыков и приемов учащимся всех возрастных категорий при возникновении ЧС природного, техногенного и криминогенного характера, обобщения и передачи практического опыта подрастающему поколению. </w:t>
      </w:r>
    </w:p>
    <w:p w:rsidR="00AE5155" w:rsidRPr="00AB20AE" w:rsidRDefault="00AE5155" w:rsidP="00AE5155">
      <w:pPr>
        <w:jc w:val="center"/>
        <w:rPr>
          <w:b/>
        </w:rPr>
      </w:pPr>
      <w:r w:rsidRPr="00AB20AE">
        <w:rPr>
          <w:b/>
        </w:rPr>
        <w:t>Организационные меры, направ</w:t>
      </w:r>
      <w:r w:rsidRPr="00AB20AE">
        <w:rPr>
          <w:b/>
        </w:rPr>
        <w:softHyphen/>
        <w:t>ленные на обеспечение безопасности детей: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школа  укомплектована  первичными средствами пожаротушения; 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>разработан паспорт по антитеррористической безопасности;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организован контрольно-пропускной режим; 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установлены автономные </w:t>
      </w:r>
      <w:proofErr w:type="spellStart"/>
      <w:r w:rsidRPr="00AB20AE">
        <w:rPr>
          <w:sz w:val="24"/>
          <w:szCs w:val="24"/>
        </w:rPr>
        <w:t>извещатели</w:t>
      </w:r>
      <w:proofErr w:type="spellEnd"/>
      <w:r w:rsidRPr="00AB20AE">
        <w:rPr>
          <w:sz w:val="24"/>
          <w:szCs w:val="24"/>
        </w:rPr>
        <w:t xml:space="preserve"> пожарной безопасности.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персонал планомерно и регулярно проходит обучение в области охраны труда и техники безопасности; регулярно проводятся инструктажи по технике безопасности;  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постоянно осуществляется технический осмотр здания школы; </w:t>
      </w:r>
    </w:p>
    <w:p w:rsidR="00AE5155" w:rsidRPr="00AB20AE" w:rsidRDefault="00AE5155" w:rsidP="00AE5155">
      <w:pPr>
        <w:pStyle w:val="5"/>
        <w:numPr>
          <w:ilvl w:val="0"/>
          <w:numId w:val="10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>систематически проводятся тренировочные занятия по эвакуации детей и сотрудников по сигналу ЧС;  проводится месячник по ЧС;</w:t>
      </w:r>
    </w:p>
    <w:p w:rsidR="00AE5155" w:rsidRPr="00AB20AE" w:rsidRDefault="00AE5155" w:rsidP="00AE5155">
      <w:pPr>
        <w:numPr>
          <w:ilvl w:val="0"/>
          <w:numId w:val="10"/>
        </w:numPr>
        <w:jc w:val="both"/>
      </w:pPr>
      <w:r w:rsidRPr="00AB20AE">
        <w:t xml:space="preserve"> организуются встречи обучающихся с представителями правоохранительных органов, органов </w:t>
      </w:r>
      <w:proofErr w:type="spellStart"/>
      <w:r w:rsidRPr="00AB20AE">
        <w:t>Госпожнадзора</w:t>
      </w:r>
      <w:proofErr w:type="spellEnd"/>
      <w:r w:rsidRPr="00AB20AE">
        <w:t>, ГИБДД, наркологического диспансера по вопросам преступности, асоциального поведения, безопасности на улицах города и дома;</w:t>
      </w:r>
    </w:p>
    <w:p w:rsidR="00AE5155" w:rsidRPr="00FC475C" w:rsidRDefault="00AE5155" w:rsidP="00FC475C">
      <w:pPr>
        <w:numPr>
          <w:ilvl w:val="0"/>
          <w:numId w:val="10"/>
        </w:numPr>
        <w:jc w:val="both"/>
      </w:pPr>
      <w:r w:rsidRPr="00AB20AE">
        <w:t xml:space="preserve">организуется  ежедневное дежурство в </w:t>
      </w:r>
      <w:r w:rsidR="00FC475C">
        <w:t>школе педагогов и администрации.</w:t>
      </w:r>
    </w:p>
    <w:p w:rsidR="00AE5155" w:rsidRPr="00AB20AE" w:rsidRDefault="00AE5155" w:rsidP="00AE5155">
      <w:pPr>
        <w:ind w:right="-5"/>
        <w:jc w:val="center"/>
        <w:outlineLvl w:val="0"/>
        <w:rPr>
          <w:b/>
        </w:rPr>
      </w:pPr>
    </w:p>
    <w:p w:rsidR="00AE5155" w:rsidRPr="00AB20AE" w:rsidRDefault="00AE5155" w:rsidP="00AE5155">
      <w:pPr>
        <w:ind w:right="-5"/>
        <w:jc w:val="both"/>
      </w:pPr>
      <w:r w:rsidRPr="00AB20AE">
        <w:t>Питание учащихся школы и воспитанников детского сада организовано в школьной столовой. Для воспитанников детского сада – трёхразовое, для учащихся 1-4 классов – двухразовое питание, учащиеся 5-11 классов обеспечиваются горячим обедом.</w:t>
      </w:r>
    </w:p>
    <w:p w:rsidR="00AE5155" w:rsidRPr="00AB20AE" w:rsidRDefault="00AE5155" w:rsidP="00AE5155">
      <w:pPr>
        <w:jc w:val="both"/>
        <w:rPr>
          <w:bCs/>
        </w:rPr>
      </w:pPr>
      <w:r w:rsidRPr="00AB20AE">
        <w:rPr>
          <w:bCs/>
        </w:rPr>
        <w:t xml:space="preserve">     Производственные помещения столовой обеспечены водопроводом, канализацией, для подогрева воды в моечной установлен накопительный водонагреватель на </w:t>
      </w:r>
      <w:smartTag w:uri="urn:schemas-microsoft-com:office:smarttags" w:element="metricconverter">
        <w:smartTagPr>
          <w:attr w:name="ProductID" w:val="80 литров"/>
        </w:smartTagPr>
        <w:r w:rsidRPr="00AB20AE">
          <w:rPr>
            <w:bCs/>
          </w:rPr>
          <w:t>80 литров</w:t>
        </w:r>
      </w:smartTag>
      <w:r w:rsidRPr="00AB20AE">
        <w:rPr>
          <w:bCs/>
        </w:rPr>
        <w:t xml:space="preserve">, для мытья посуды 3 моечных ванны, подводка холодной и горячей воды к каждой моечной ванне. </w:t>
      </w:r>
    </w:p>
    <w:p w:rsidR="00AE5155" w:rsidRPr="00AB20AE" w:rsidRDefault="00AE5155" w:rsidP="00AE5155">
      <w:pPr>
        <w:jc w:val="both"/>
        <w:rPr>
          <w:color w:val="000000"/>
        </w:rPr>
      </w:pPr>
      <w:r w:rsidRPr="00AB20AE">
        <w:rPr>
          <w:color w:val="000000"/>
        </w:rPr>
        <w:t xml:space="preserve">Соблюдаются основные принципы  правильного питания. Оно удовлетворяет потребности детей в основных компонентах пищи: белках, жирах и углеводах, а так же в витаминах и минеральных солях. Рацион питания сбалансирован по всем пищевым веществам. Соблюдается режим питания: горячие завтраки и обеды предлагаются в </w:t>
      </w:r>
      <w:proofErr w:type="gramStart"/>
      <w:r w:rsidRPr="00AB20AE">
        <w:rPr>
          <w:color w:val="000000"/>
        </w:rPr>
        <w:t>одно и тоже</w:t>
      </w:r>
      <w:proofErr w:type="gramEnd"/>
      <w:r w:rsidRPr="00AB20AE">
        <w:rPr>
          <w:color w:val="000000"/>
        </w:rPr>
        <w:t xml:space="preserve"> время. </w:t>
      </w:r>
    </w:p>
    <w:p w:rsidR="00AE5155" w:rsidRPr="00FC475C" w:rsidRDefault="00AE5155" w:rsidP="00FC475C">
      <w:pPr>
        <w:jc w:val="both"/>
        <w:rPr>
          <w:color w:val="000000"/>
        </w:rPr>
      </w:pPr>
      <w:r w:rsidRPr="00AB20AE">
        <w:rPr>
          <w:color w:val="000000"/>
        </w:rPr>
        <w:t>Наблюдается устойчивая динамика охвата учащихся горячим питанием в начальном, среднем звене и в целом по школе.</w:t>
      </w:r>
    </w:p>
    <w:p w:rsidR="00AE5155" w:rsidRPr="00AB20AE" w:rsidRDefault="00AE5155" w:rsidP="00AE5155">
      <w:pPr>
        <w:jc w:val="both"/>
      </w:pPr>
      <w:r w:rsidRPr="00AB20AE">
        <w:lastRenderedPageBreak/>
        <w:t xml:space="preserve">Большое внимание в работе школьной столовой уделяется витаминизации блюд, особенно в период с ноября по май. Витаминизация способствует восполнению дефицита жизненно важных пищевых веществ. </w:t>
      </w:r>
      <w:proofErr w:type="gramStart"/>
      <w:r w:rsidRPr="00AB20AE">
        <w:t>В меню включаются салаты из свежих овощей (моркови, свеклы, лука), компоты и напитки из фруктов (яблок, лимонов, кураги, изюма).</w:t>
      </w:r>
      <w:proofErr w:type="gramEnd"/>
      <w:r w:rsidRPr="00AB20AE">
        <w:t xml:space="preserve"> В 1 и 2 блюда добавляется аскорбиновая кислота. Для приготовления пищи используется йодированная соль.</w:t>
      </w:r>
    </w:p>
    <w:p w:rsidR="00AE5155" w:rsidRPr="00AB20AE" w:rsidRDefault="00AE5155" w:rsidP="00AE5155">
      <w:pPr>
        <w:jc w:val="both"/>
        <w:rPr>
          <w:bCs/>
        </w:rPr>
      </w:pPr>
      <w:r w:rsidRPr="00AB20AE">
        <w:rPr>
          <w:bCs/>
        </w:rPr>
        <w:t xml:space="preserve">     Медицинское обслуживание учащихся производится работниками </w:t>
      </w:r>
      <w:proofErr w:type="spellStart"/>
      <w:r w:rsidRPr="00AB20AE">
        <w:rPr>
          <w:bCs/>
        </w:rPr>
        <w:t>Семено-Александровской</w:t>
      </w:r>
      <w:proofErr w:type="spellEnd"/>
      <w:r w:rsidRPr="00AB20AE">
        <w:rPr>
          <w:bCs/>
        </w:rPr>
        <w:t xml:space="preserve"> врачебной амбулатории. (Амбулатория расположена на расстоянии </w:t>
      </w:r>
      <w:smartTag w:uri="urn:schemas-microsoft-com:office:smarttags" w:element="metricconverter">
        <w:smartTagPr>
          <w:attr w:name="ProductID" w:val="200 метров"/>
        </w:smartTagPr>
        <w:r w:rsidRPr="00AB20AE">
          <w:rPr>
            <w:bCs/>
          </w:rPr>
          <w:t>200 метров</w:t>
        </w:r>
      </w:smartTag>
      <w:r w:rsidRPr="00AB20AE">
        <w:rPr>
          <w:bCs/>
        </w:rPr>
        <w:t xml:space="preserve"> от школы), в школе имеются  укомплектованные аптечки для оказания первой медицинской помощи.</w:t>
      </w:r>
    </w:p>
    <w:p w:rsidR="00AB20AE" w:rsidRDefault="00AB20AE" w:rsidP="00AB20AE">
      <w:pPr>
        <w:ind w:right="-5"/>
      </w:pPr>
    </w:p>
    <w:p w:rsidR="00FF5C23" w:rsidRPr="00FF5C23" w:rsidRDefault="00FF5C23" w:rsidP="00FF5C23">
      <w:pPr>
        <w:ind w:right="-5"/>
        <w:jc w:val="center"/>
        <w:rPr>
          <w:b/>
        </w:rPr>
      </w:pPr>
      <w:r w:rsidRPr="00FF5C23">
        <w:rPr>
          <w:b/>
        </w:rPr>
        <w:t>4. Содержание образовательного процесса</w:t>
      </w:r>
    </w:p>
    <w:p w:rsidR="00FF5C23" w:rsidRDefault="00FF5C23" w:rsidP="00AB20AE">
      <w:pPr>
        <w:ind w:right="-5"/>
      </w:pPr>
    </w:p>
    <w:p w:rsidR="00FF5C23" w:rsidRPr="00AB20AE" w:rsidRDefault="00FF5C23" w:rsidP="00FF5C23">
      <w:pPr>
        <w:ind w:firstLine="708"/>
        <w:jc w:val="both"/>
      </w:pPr>
      <w:r w:rsidRPr="00AB20AE">
        <w:t xml:space="preserve">Учебный план МКОУ С-Александровская СОШ составлен в соответствии с региональным базисным учебным планом. Он разработан на основе следующих правовых документов: приказа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AB20AE">
        <w:t>Минобрнауки</w:t>
      </w:r>
      <w:proofErr w:type="spellEnd"/>
      <w:r w:rsidRPr="00AB20AE">
        <w:t xml:space="preserve"> России от 20.08.2008 № 241, от 30.08.2010 № 889, от 03.06.2</w:t>
      </w:r>
      <w:r>
        <w:t xml:space="preserve">011 № 1994, </w:t>
      </w:r>
      <w:proofErr w:type="gramStart"/>
      <w:r>
        <w:t>от</w:t>
      </w:r>
      <w:proofErr w:type="gramEnd"/>
      <w:r>
        <w:t xml:space="preserve"> 01.02.2012 № 74).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 xml:space="preserve">  Учебный план МКОУ С-Александровская СОШ составлен с учетом организации </w:t>
      </w:r>
      <w:proofErr w:type="spellStart"/>
      <w:r w:rsidRPr="00AB20AE">
        <w:rPr>
          <w:rStyle w:val="spelle"/>
        </w:rPr>
        <w:t>предпрофильной</w:t>
      </w:r>
      <w:proofErr w:type="spellEnd"/>
      <w:r w:rsidRPr="00AB20AE">
        <w:t xml:space="preserve"> подготовки и профильного обучения</w:t>
      </w:r>
    </w:p>
    <w:p w:rsidR="00FF5C23" w:rsidRPr="00AB20AE" w:rsidRDefault="00FF5C23" w:rsidP="00FF5C23">
      <w:pPr>
        <w:spacing w:before="100" w:beforeAutospacing="1" w:after="100" w:afterAutospacing="1"/>
        <w:jc w:val="center"/>
        <w:outlineLvl w:val="0"/>
      </w:pPr>
      <w:r w:rsidRPr="00AB20AE">
        <w:rPr>
          <w:b/>
          <w:bCs/>
        </w:rPr>
        <w:t>Начальное общее образование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 xml:space="preserve"> Учебный план начального общего образования (1-2 классы) разработан с учетом перехода образовательного учреждения на федеральные государственные образовательные стандарты с 2011-2012 учебного года, ориентирован на 4-летний нормативный срок освоения образовательных программ начального общего образования.                                                                                            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 xml:space="preserve">        </w:t>
      </w:r>
      <w:r w:rsidRPr="00AB20AE">
        <w:rPr>
          <w:color w:val="000000"/>
          <w:spacing w:val="2"/>
          <w:w w:val="106"/>
        </w:rPr>
        <w:t>Продолжительность учебного года на первой ступени обучения в соответствии с Уставом образовательного учреждения составляет в первом классе - 33 недели, во 2 классе 35 учебных недель.</w:t>
      </w:r>
      <w:r w:rsidRPr="00AB20AE">
        <w:t xml:space="preserve"> </w:t>
      </w:r>
      <w:r w:rsidRPr="00AB20AE">
        <w:rPr>
          <w:color w:val="000000"/>
          <w:spacing w:val="2"/>
          <w:w w:val="106"/>
        </w:rPr>
        <w:t>Для учащихся первых классов максимальная продолжительность учебной недели составляет 5 дней, 2 класс занимается по графику шестидневной учебной недели.</w:t>
      </w:r>
      <w:r w:rsidRPr="00AB20AE">
        <w:t xml:space="preserve">   Продолжительность каникул в течение учебного года составляет не менее 30 календарных дней, летом — не менее 8 недель. Для </w:t>
      </w:r>
      <w:proofErr w:type="gramStart"/>
      <w:r w:rsidRPr="00AB20AE">
        <w:t>обучающихся</w:t>
      </w:r>
      <w:proofErr w:type="gramEnd"/>
      <w:r w:rsidRPr="00AB20AE">
        <w:t xml:space="preserve"> в 1 классе устанавливаются  дополнительные недельные каникулы в феврале.</w:t>
      </w:r>
    </w:p>
    <w:p w:rsidR="00FF5C23" w:rsidRPr="00AB20AE" w:rsidRDefault="00FF5C23" w:rsidP="00FF5C23">
      <w:pPr>
        <w:spacing w:before="100" w:beforeAutospacing="1" w:after="100" w:afterAutospacing="1"/>
        <w:jc w:val="both"/>
        <w:rPr>
          <w:b/>
        </w:rPr>
      </w:pPr>
      <w:r w:rsidRPr="00AB20AE">
        <w:t>Продолжительность урока (академический час) во 2 классе составляет 45 минут.</w:t>
      </w:r>
      <w:r w:rsidRPr="00AB20AE">
        <w:rPr>
          <w:b/>
        </w:rPr>
        <w:t xml:space="preserve"> </w:t>
      </w:r>
      <w:r w:rsidRPr="00AB20AE">
        <w:rPr>
          <w:color w:val="000000"/>
          <w:spacing w:val="2"/>
          <w:w w:val="106"/>
        </w:rPr>
        <w:t>В 1 классе используется «ступенчатый» режим обучения: в первом полугодии (в сентябре, октябре – по 3 урока в день по 35 минут каждый в ноябре, декабре – по 4 урока по 35 минут каждый; январ</w:t>
      </w:r>
      <w:proofErr w:type="gramStart"/>
      <w:r w:rsidRPr="00AB20AE">
        <w:rPr>
          <w:color w:val="000000"/>
          <w:spacing w:val="2"/>
          <w:w w:val="106"/>
        </w:rPr>
        <w:t>ь-</w:t>
      </w:r>
      <w:proofErr w:type="gramEnd"/>
      <w:r w:rsidRPr="00AB20AE">
        <w:rPr>
          <w:color w:val="000000"/>
          <w:spacing w:val="2"/>
          <w:w w:val="106"/>
        </w:rPr>
        <w:t xml:space="preserve"> май по 4 урока по 45 минут каждый);во 2 классах не более 45 минут.</w:t>
      </w:r>
    </w:p>
    <w:p w:rsidR="00FF5C23" w:rsidRPr="00AB20AE" w:rsidRDefault="00FF5C23" w:rsidP="00FF5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0AE">
        <w:rPr>
          <w:rFonts w:ascii="Times New Roman" w:hAnsi="Times New Roman" w:cs="Times New Roman"/>
          <w:sz w:val="24"/>
          <w:szCs w:val="24"/>
        </w:rPr>
        <w:t>Учебный план определяет максимальный объем учебной нагрузки обучающихся, состав и структуру обязательных предметных областей по классам (годам обучения) и предметам.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AB20AE">
        <w:t>Учебный план состоит из двух частей — обязательной части и части, формируемой участниками образовательного процесса.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</w:pPr>
      <w:r w:rsidRPr="00AB20AE">
        <w:lastRenderedPageBreak/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</w:pPr>
      <w:r w:rsidRPr="00AB20AE">
        <w:t>Обязательная часть учебного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</w:pPr>
      <w:r w:rsidRPr="00AB20AE">
        <w:t>-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</w:pPr>
      <w:r w:rsidRPr="00AB20AE">
        <w:t>- 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</w:pPr>
      <w:r w:rsidRPr="00AB20AE">
        <w:t>- формирование здорового образа жизни, элементарных правил поведения в экстремальных ситуациях;</w:t>
      </w:r>
    </w:p>
    <w:p w:rsidR="00FF5C23" w:rsidRPr="00AB20AE" w:rsidRDefault="00FF5C23" w:rsidP="00FF5C23">
      <w:pPr>
        <w:autoSpaceDE w:val="0"/>
        <w:autoSpaceDN w:val="0"/>
        <w:adjustRightInd w:val="0"/>
        <w:ind w:firstLine="540"/>
        <w:jc w:val="both"/>
      </w:pPr>
      <w:r w:rsidRPr="00AB20AE">
        <w:t xml:space="preserve">- личностное развитие </w:t>
      </w:r>
      <w:proofErr w:type="gramStart"/>
      <w:r w:rsidRPr="00AB20AE">
        <w:t>обучающегося</w:t>
      </w:r>
      <w:proofErr w:type="gramEnd"/>
      <w:r w:rsidRPr="00AB20AE">
        <w:t xml:space="preserve"> в соответствии с его индивидуальностью.</w:t>
      </w:r>
    </w:p>
    <w:p w:rsidR="00FF5C23" w:rsidRPr="00AB20AE" w:rsidRDefault="00FF5C23" w:rsidP="00FF5C23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rPr>
          <w:bCs/>
        </w:rPr>
        <w:t xml:space="preserve">Часть учебного плана, формируемая участниками образовательного процесса, </w:t>
      </w:r>
      <w:r w:rsidRPr="00AB20AE">
        <w:t xml:space="preserve">обеспечивает реализацию индивидуальных потребностей обучающихся. </w:t>
      </w:r>
      <w:r w:rsidRPr="00AB20AE">
        <w:rPr>
          <w:bCs/>
        </w:rPr>
        <w:t xml:space="preserve">Часть учебного плана, формируемая участниками образовательного процесса, </w:t>
      </w:r>
      <w:r w:rsidRPr="00AB20AE">
        <w:t>в 1 классе в соответствии с санитарно-гигиеническими требованиями отсутствует, во 2 классе составляет 3 часа.</w:t>
      </w:r>
    </w:p>
    <w:p w:rsidR="00FF5C23" w:rsidRPr="00AB20AE" w:rsidRDefault="00FF5C23" w:rsidP="00C928D7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>Время, отводимое на данную часть в пределах максимально допустимой недельной нагрузки обучающихся</w:t>
      </w:r>
      <w:proofErr w:type="gramStart"/>
      <w:r w:rsidRPr="00AB20AE">
        <w:t xml:space="preserve"> ,</w:t>
      </w:r>
      <w:proofErr w:type="gramEnd"/>
      <w:r w:rsidRPr="00AB20AE">
        <w:t xml:space="preserve">  используется  на увеличение учебных часов, отводимых на изучение отдельных учебных предметов обязательной части, а именно:</w:t>
      </w:r>
    </w:p>
    <w:p w:rsidR="00FF5C23" w:rsidRPr="00AB20AE" w:rsidRDefault="00FF5C23" w:rsidP="00FF5C23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 xml:space="preserve">-1 час на изучение учебного предмета </w:t>
      </w:r>
      <w:r w:rsidRPr="00AB20AE">
        <w:rPr>
          <w:b/>
        </w:rPr>
        <w:t>«Литературное чтение</w:t>
      </w:r>
      <w:r w:rsidRPr="00AB20AE">
        <w:t>» с целью достижения необходимого уровня читательской компетентности, общего речевого развития;</w:t>
      </w:r>
    </w:p>
    <w:p w:rsidR="00FF5C23" w:rsidRPr="00AB20AE" w:rsidRDefault="00FF5C23" w:rsidP="00FF5C23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>-1 час на изучение учебного предмета «</w:t>
      </w:r>
      <w:r w:rsidRPr="00AB20AE">
        <w:rPr>
          <w:b/>
        </w:rPr>
        <w:t>Математика»</w:t>
      </w:r>
      <w:r w:rsidRPr="00AB20AE">
        <w:t xml:space="preserve"> с целью более качественного освоения учебного материала, развития логического мышления учащихся, закрепления умения решать задачи;</w:t>
      </w:r>
    </w:p>
    <w:p w:rsidR="00FF5C23" w:rsidRPr="00AB20AE" w:rsidRDefault="00FF5C23" w:rsidP="00FF5C23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 xml:space="preserve">-1 час на изучение учебного предмета </w:t>
      </w:r>
      <w:r w:rsidRPr="00AB20AE">
        <w:rPr>
          <w:b/>
        </w:rPr>
        <w:t>«Математика и конструирование</w:t>
      </w:r>
      <w:r w:rsidRPr="00AB20AE">
        <w:t>» с целью расширения, углубления и совершенствования геометрических представлений, знаний и умений учащихся, формирования конструкторских и графических умений.</w:t>
      </w:r>
    </w:p>
    <w:p w:rsidR="00FF5C23" w:rsidRPr="00AB20AE" w:rsidRDefault="00FF5C23" w:rsidP="00FF5C23">
      <w:pPr>
        <w:jc w:val="both"/>
      </w:pPr>
      <w:r w:rsidRPr="00AB20AE">
        <w:t>Учебный план начального общего образования (3-4  классы) в соответствии с Уставом образовательного учреждения  ориентирован  на четырехлетний нормативный срок освоения образовательных программ начального общего образования.</w:t>
      </w:r>
    </w:p>
    <w:p w:rsidR="00FF5C23" w:rsidRPr="00AB20AE" w:rsidRDefault="00FF5C23" w:rsidP="00FF5C23">
      <w:pPr>
        <w:jc w:val="both"/>
      </w:pPr>
      <w:r w:rsidRPr="00AB20AE">
        <w:t>Продолжительность учебного года для 3-4 классов  составляет  35 учебных недель. Продолжительность урока  45 минут. Обучение ведется в режиме шестидневной учебной недели.</w:t>
      </w:r>
    </w:p>
    <w:p w:rsidR="00FF5C23" w:rsidRPr="00AB20AE" w:rsidRDefault="00FF5C23" w:rsidP="00FF5C23">
      <w:pPr>
        <w:ind w:firstLine="705"/>
        <w:jc w:val="both"/>
      </w:pPr>
      <w:r w:rsidRPr="00AB20AE">
        <w:t xml:space="preserve">Федеральный компонент базисного учебного плана начального общего образования </w:t>
      </w:r>
    </w:p>
    <w:p w:rsidR="00FF5C23" w:rsidRPr="00AB20AE" w:rsidRDefault="00FF5C23" w:rsidP="00FF5C23">
      <w:pPr>
        <w:jc w:val="both"/>
      </w:pPr>
      <w:r w:rsidRPr="00AB20AE">
        <w:t xml:space="preserve">(3-4  классы) </w:t>
      </w:r>
      <w:proofErr w:type="gramStart"/>
      <w:r w:rsidRPr="00AB20AE">
        <w:t>представлен</w:t>
      </w:r>
      <w:proofErr w:type="gramEnd"/>
      <w:r w:rsidRPr="00AB20AE">
        <w:t xml:space="preserve"> учебными предметами и количеством часов на их изучение за два года обучения  (по годам): «Русский язык», «Литературное чтение», «Иностранный язык», «Математика», «Окружающий мир (человек, природа, общество)», «Искусство (Музыка, </w:t>
      </w:r>
      <w:proofErr w:type="gramStart"/>
      <w:r w:rsidRPr="00AB20AE">
        <w:t>ИЗО</w:t>
      </w:r>
      <w:proofErr w:type="gramEnd"/>
      <w:r w:rsidRPr="00AB20AE">
        <w:t>)», «Технология (Труд)», «Физическая культура», «Основы религиозных культур и светской этики» (4 класс).</w:t>
      </w:r>
    </w:p>
    <w:p w:rsidR="00FF5C23" w:rsidRPr="00AB20AE" w:rsidRDefault="00FF5C23" w:rsidP="00FF5C23">
      <w:pPr>
        <w:ind w:firstLine="705"/>
        <w:jc w:val="both"/>
      </w:pPr>
      <w:r w:rsidRPr="00AB20AE">
        <w:t>Учебный предмет «Информатика и информационно-коммуникационные технологии (ИКТ)» в 3-4 классах изучается в качестве учебного модуля в рамках учебного предмета «Технология (Труд)».</w:t>
      </w:r>
    </w:p>
    <w:p w:rsidR="00FF5C23" w:rsidRPr="00AB20AE" w:rsidRDefault="00FF5C23" w:rsidP="00FF5C23">
      <w:pPr>
        <w:ind w:firstLine="705"/>
        <w:jc w:val="both"/>
      </w:pPr>
      <w:r w:rsidRPr="00AB20AE">
        <w:t xml:space="preserve">По решению образовательного учреждения  учебный предмет «Искусство (Музыка и </w:t>
      </w:r>
      <w:proofErr w:type="gramStart"/>
      <w:r w:rsidRPr="00AB20AE">
        <w:t>ИЗО</w:t>
      </w:r>
      <w:proofErr w:type="gramEnd"/>
      <w:r w:rsidRPr="00AB20AE">
        <w:t>)»  разделен на два - «Искусство (ИЗО) и «Искусство (Музыка)», на изучение каждого из них  отводится по 1 часу в неделю.</w:t>
      </w:r>
    </w:p>
    <w:p w:rsidR="00FF5C23" w:rsidRPr="00AB20AE" w:rsidRDefault="00FF5C23" w:rsidP="00FF5C23">
      <w:pPr>
        <w:pStyle w:val="af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            В 3-4 классах на изучение предмета «Русский язык» отводится 3 часа из федерального компонента и 2 часа из регионального  компонента.</w:t>
      </w:r>
    </w:p>
    <w:p w:rsidR="00FF5C23" w:rsidRPr="00AB20AE" w:rsidRDefault="00FF5C23" w:rsidP="00FF5C23">
      <w:pPr>
        <w:pStyle w:val="af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            В 3  классе на изучение предмета «Литературное чтение» отводится 2 часа в неделю  из федерального компонента и 1 час в неделю из регионального компонента, в 4 классе на изучение предмета «Литературное чтение» отводится 2 часа в неделю из федерального компонента.</w:t>
      </w:r>
    </w:p>
    <w:p w:rsidR="00FF5C23" w:rsidRPr="00AB20AE" w:rsidRDefault="00FF5C23" w:rsidP="00FF5C23">
      <w:pPr>
        <w:jc w:val="both"/>
      </w:pPr>
      <w:r w:rsidRPr="00AB20AE">
        <w:lastRenderedPageBreak/>
        <w:t xml:space="preserve">           Оставшиеся часы </w:t>
      </w:r>
      <w:r w:rsidRPr="00AB20AE">
        <w:rPr>
          <w:b/>
        </w:rPr>
        <w:t>регионального компонента</w:t>
      </w:r>
      <w:r w:rsidRPr="00AB20AE">
        <w:t xml:space="preserve"> в 3-4 классах (0,5 часа в неделю) используются для введения учебного предмета «Культура общения», направленного на формирование у детей навыков устной речи и коммуникативной деятельности.</w:t>
      </w:r>
    </w:p>
    <w:p w:rsidR="00FF5C23" w:rsidRPr="00FF5C23" w:rsidRDefault="00FF5C23" w:rsidP="00FF5C23">
      <w:pPr>
        <w:jc w:val="both"/>
      </w:pPr>
      <w:r w:rsidRPr="00AB20AE">
        <w:t xml:space="preserve">          Часы </w:t>
      </w:r>
      <w:r w:rsidRPr="00AB20AE">
        <w:rPr>
          <w:b/>
        </w:rPr>
        <w:t>компонента образовательного учреждения</w:t>
      </w:r>
      <w:r w:rsidRPr="00AB20AE">
        <w:t xml:space="preserve">  используются на увеличение количества часов, отведенных для изучения учебных предметов федерального компонента: «Математика», «Русский язык» и «Литературное чтение», а именно:</w:t>
      </w:r>
    </w:p>
    <w:p w:rsidR="00FF5C23" w:rsidRPr="00AB20AE" w:rsidRDefault="00FF5C23" w:rsidP="00FF5C23">
      <w:pPr>
        <w:jc w:val="both"/>
        <w:rPr>
          <w:b/>
        </w:rPr>
      </w:pPr>
      <w:r w:rsidRPr="00AB20AE">
        <w:rPr>
          <w:b/>
        </w:rPr>
        <w:t xml:space="preserve">в 3 классе </w:t>
      </w:r>
    </w:p>
    <w:p w:rsidR="00FF5C23" w:rsidRPr="00AB20AE" w:rsidRDefault="00FF5C23" w:rsidP="00FF5C23">
      <w:pPr>
        <w:jc w:val="both"/>
      </w:pPr>
      <w:r w:rsidRPr="00AB20AE">
        <w:t xml:space="preserve">          -на изучение учебного предмета «Литературное чтение» с целью повышения у учащихся уровня общего речевого развития и  литературн</w:t>
      </w:r>
      <w:proofErr w:type="gramStart"/>
      <w:r w:rsidRPr="00AB20AE">
        <w:t>о-</w:t>
      </w:r>
      <w:proofErr w:type="gramEnd"/>
      <w:r w:rsidRPr="00AB20AE">
        <w:t xml:space="preserve"> творческих способностей 1,5 часа; </w:t>
      </w:r>
    </w:p>
    <w:p w:rsidR="00FF5C23" w:rsidRPr="00AB20AE" w:rsidRDefault="00FF5C23" w:rsidP="00FF5C23">
      <w:pPr>
        <w:jc w:val="both"/>
        <w:rPr>
          <w:b/>
        </w:rPr>
      </w:pPr>
      <w:r w:rsidRPr="00AB20AE">
        <w:t xml:space="preserve">          -на изучение учебного предмета «Математика» с целью развития у учащихся логического мышления, закрепления вычислительных навыков, умения решать задачи 1 час;</w:t>
      </w:r>
    </w:p>
    <w:p w:rsidR="00FF5C23" w:rsidRPr="00AB20AE" w:rsidRDefault="00FF5C23" w:rsidP="00FF5C23">
      <w:pPr>
        <w:jc w:val="both"/>
      </w:pPr>
      <w:r w:rsidRPr="00AB20AE">
        <w:rPr>
          <w:b/>
        </w:rPr>
        <w:t xml:space="preserve"> в 4 классе</w:t>
      </w:r>
      <w:r w:rsidRPr="00AB20AE">
        <w:t xml:space="preserve"> </w:t>
      </w:r>
    </w:p>
    <w:p w:rsidR="00FF5C23" w:rsidRPr="00AB20AE" w:rsidRDefault="00FF5C23" w:rsidP="00FF5C23">
      <w:pPr>
        <w:jc w:val="both"/>
      </w:pPr>
      <w:r w:rsidRPr="00AB20AE">
        <w:t xml:space="preserve">         -на изучение учебного предмета «Литературное чтение» с целью развития у учащихся  литературно-творческих способностей 2 часа; </w:t>
      </w:r>
    </w:p>
    <w:p w:rsidR="00FF5C23" w:rsidRPr="00AB20AE" w:rsidRDefault="00FF5C23" w:rsidP="00FF5C23">
      <w:pPr>
        <w:jc w:val="both"/>
      </w:pPr>
      <w:r w:rsidRPr="00AB20AE">
        <w:t xml:space="preserve">         -на изучение учебного предмета «Математика» с целью развития у учащихся логического мышления, закрепления вычислительных навыков, умения решать задачи 0,5 часа.</w:t>
      </w:r>
    </w:p>
    <w:p w:rsidR="00FF5C23" w:rsidRPr="00AB20AE" w:rsidRDefault="00FF5C23" w:rsidP="00FF5C23">
      <w:pPr>
        <w:spacing w:before="100" w:beforeAutospacing="1" w:after="100" w:afterAutospacing="1"/>
        <w:jc w:val="center"/>
        <w:outlineLvl w:val="0"/>
      </w:pPr>
      <w:r w:rsidRPr="00AB20AE">
        <w:rPr>
          <w:b/>
          <w:bCs/>
        </w:rPr>
        <w:t>Основное общее образование</w:t>
      </w:r>
    </w:p>
    <w:p w:rsidR="00FF5C23" w:rsidRPr="00AB20AE" w:rsidRDefault="00FF5C23" w:rsidP="00FF5C23">
      <w:pPr>
        <w:jc w:val="both"/>
      </w:pPr>
      <w:r w:rsidRPr="00AB20AE">
        <w:t xml:space="preserve"> Учебный план основного общего образования (5-9 классы) в соответствии с Уставом школы ориентирован на пятилетний нормативный срок освоения образовательных программ основного общего образования. Продолжительность учебного года в 5-8 классах   составляет   35 учебных недель, в 9 классе-34 учебных недели, продолжительность урока 45 минут, продолжительность каникул в течение учебного года - не менее 30 календарных дней, лето</w:t>
      </w:r>
      <w:proofErr w:type="gramStart"/>
      <w:r w:rsidRPr="00AB20AE">
        <w:t>м-</w:t>
      </w:r>
      <w:proofErr w:type="gramEnd"/>
      <w:r w:rsidRPr="00AB20AE">
        <w:t xml:space="preserve"> не менее 8 недель.</w:t>
      </w:r>
    </w:p>
    <w:p w:rsidR="00FF5C23" w:rsidRPr="00AB20AE" w:rsidRDefault="00FF5C23" w:rsidP="00FF5C23">
      <w:pPr>
        <w:jc w:val="both"/>
      </w:pPr>
      <w:r w:rsidRPr="00AB20AE">
        <w:t xml:space="preserve">           Федеральный компонент  учебного плана основного общего образования  представлен учебными предметами и количеством часов на их изучение  на весь период освоения общеобразовательной программы основного общего образования: «Русский язык», «Литература», «Иностранный язык», «Математика», «Информатика и ИКТ», «История», «Обществознание (включая экономику и право), «География», «Природоведение», «Физика», «Химия», «Биология», «Искусство (Музыка, </w:t>
      </w:r>
      <w:proofErr w:type="gramStart"/>
      <w:r w:rsidRPr="00AB20AE">
        <w:t>ИЗО</w:t>
      </w:r>
      <w:proofErr w:type="gramEnd"/>
      <w:r w:rsidRPr="00AB20AE">
        <w:t>)», «Технология (Труд)», «Физическая культура», «Основы безопасности жизнедеятельности».</w:t>
      </w:r>
    </w:p>
    <w:p w:rsidR="00FF5C23" w:rsidRPr="00AB20AE" w:rsidRDefault="00FF5C23" w:rsidP="00FF5C23">
      <w:pPr>
        <w:jc w:val="both"/>
      </w:pPr>
      <w:r w:rsidRPr="00AB20AE">
        <w:t xml:space="preserve">             При проведении учебных занятий по «Иностранному языку», «Технологии», «Информатике и ИКТ» в 5-6 классах (наполняемость 20 человек) осуществляется деление классов на две группы.</w:t>
      </w:r>
    </w:p>
    <w:p w:rsidR="00FF5C23" w:rsidRPr="00AB20AE" w:rsidRDefault="00FF5C23" w:rsidP="00C928D7">
      <w:pPr>
        <w:ind w:firstLine="709"/>
        <w:jc w:val="both"/>
      </w:pPr>
      <w:proofErr w:type="gramStart"/>
      <w:r w:rsidRPr="00AB20AE">
        <w:t>По решению образовательного учреждения учебный предмет «Искусство (Музыка и ИЗО)» в 5-7 классах разделен на два - «Искусство (ИЗО)» и «Искусство (Музыка)», на изучение каждого из которых отводится по 1 часу в неделю.</w:t>
      </w:r>
      <w:proofErr w:type="gramEnd"/>
    </w:p>
    <w:p w:rsidR="00FF5C23" w:rsidRPr="00AB20AE" w:rsidRDefault="00FF5C23" w:rsidP="00FF5C23">
      <w:pPr>
        <w:ind w:firstLine="709"/>
        <w:jc w:val="both"/>
      </w:pPr>
      <w:r w:rsidRPr="00AB20AE">
        <w:t xml:space="preserve">Часы </w:t>
      </w:r>
      <w:r w:rsidRPr="00AB20AE">
        <w:rPr>
          <w:b/>
        </w:rPr>
        <w:t>регионального компонента</w:t>
      </w:r>
      <w:r w:rsidRPr="00AB20AE">
        <w:t xml:space="preserve"> используются следующим образом:</w:t>
      </w:r>
    </w:p>
    <w:p w:rsidR="00FF5C23" w:rsidRPr="00AB20AE" w:rsidRDefault="00FF5C23" w:rsidP="00FF5C23">
      <w:pPr>
        <w:jc w:val="both"/>
      </w:pPr>
      <w:r w:rsidRPr="00AB20AE">
        <w:t xml:space="preserve">         - на введение учебного предмета «Информатика (информатика и ИКТ)» в 5-7 классах (1 час в неделю), что позволяет обеспечить непрерывность изучения учебного предмета на ступени основного общего образования;</w:t>
      </w:r>
    </w:p>
    <w:p w:rsidR="00FF5C23" w:rsidRPr="00AB20AE" w:rsidRDefault="00FF5C23" w:rsidP="00FF5C23">
      <w:pPr>
        <w:jc w:val="both"/>
      </w:pPr>
      <w:r w:rsidRPr="00AB20AE">
        <w:t xml:space="preserve">         -на введение учебного предмета  для изучения интегрированного учебного курса «Краеведение» в 6-9 классах (1 час в неделю), направленного на приобретение учащимися навыков исследовательской деятельности при получении сведений о родном крае;</w:t>
      </w:r>
    </w:p>
    <w:p w:rsidR="00FF5C23" w:rsidRPr="00AB20AE" w:rsidRDefault="00FF5C23" w:rsidP="00FF5C23">
      <w:pPr>
        <w:jc w:val="both"/>
      </w:pPr>
      <w:r w:rsidRPr="00AB20AE">
        <w:t xml:space="preserve">         -учебного предмета  «Культура общения» в 5-9 классах (0,5 часа в неделю) с целью обеспечения преемственности в развитии устной речи и коммуникативной деятельности,</w:t>
      </w:r>
    </w:p>
    <w:p w:rsidR="00FF5C23" w:rsidRPr="00AB20AE" w:rsidRDefault="00FF5C23" w:rsidP="00FF5C23">
      <w:pPr>
        <w:jc w:val="both"/>
      </w:pPr>
      <w:r w:rsidRPr="00AB20AE">
        <w:lastRenderedPageBreak/>
        <w:t xml:space="preserve">         -учебного предмета «Основы безопасности жизнедеятельности» (0,5 часа в неделю) в 5-7 классах.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Часы </w:t>
      </w:r>
      <w:r w:rsidRPr="00AB20AE">
        <w:rPr>
          <w:b/>
        </w:rPr>
        <w:t>компонента образовательного учреждения</w:t>
      </w:r>
      <w:r w:rsidRPr="00AB20AE">
        <w:t xml:space="preserve"> используются следующим образом:</w:t>
      </w:r>
    </w:p>
    <w:p w:rsidR="00FF5C23" w:rsidRPr="00AB20AE" w:rsidRDefault="00FF5C23" w:rsidP="00FF5C23">
      <w:pPr>
        <w:ind w:firstLine="708"/>
        <w:jc w:val="both"/>
      </w:pPr>
      <w:r w:rsidRPr="00AB20AE">
        <w:rPr>
          <w:b/>
        </w:rPr>
        <w:t>в 5 классе</w:t>
      </w:r>
      <w:r w:rsidRPr="00AB20AE">
        <w:t xml:space="preserve">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-1час на изучение учебного предмета «Литература» с целью соблюдения преемственности между начальной школой и средним звеном;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-1 час на изучение учебного предмета «История» с целью формирования более полного представления о мире, мировой истории и культуре;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-0,5 часа на изучение учебного предмета «Основы безопасности жизнедеятельности» с целью выполнения отработки практических навыков; </w:t>
      </w:r>
    </w:p>
    <w:p w:rsidR="00FF5C23" w:rsidRPr="00AB20AE" w:rsidRDefault="00FF5C23" w:rsidP="00C928D7">
      <w:pPr>
        <w:ind w:firstLine="708"/>
        <w:jc w:val="both"/>
      </w:pPr>
      <w:r w:rsidRPr="00AB20AE">
        <w:t>-0,5 часа на изучение учебного предмета «Культура общения» с целью формирования коммуникативной культуры учащихся;</w:t>
      </w:r>
    </w:p>
    <w:p w:rsidR="00FF5C23" w:rsidRPr="00AB20AE" w:rsidRDefault="00FF5C23" w:rsidP="00FF5C23">
      <w:pPr>
        <w:ind w:firstLine="708"/>
        <w:jc w:val="both"/>
      </w:pPr>
      <w:r w:rsidRPr="00AB20AE">
        <w:rPr>
          <w:b/>
        </w:rPr>
        <w:t>в 6 классе</w:t>
      </w:r>
      <w:r w:rsidRPr="00AB20AE">
        <w:t xml:space="preserve"> </w:t>
      </w:r>
    </w:p>
    <w:p w:rsidR="00FF5C23" w:rsidRPr="00AB20AE" w:rsidRDefault="00FF5C23" w:rsidP="00FF5C23">
      <w:pPr>
        <w:ind w:firstLine="708"/>
        <w:jc w:val="both"/>
      </w:pPr>
      <w:r w:rsidRPr="00AB20AE">
        <w:t>-1 час на изучение учебного предмета «Биология» и 1 час на изучение учебного предмета «География» с целью более качественного достижения требований образовательного стандарта основного общего образования;</w:t>
      </w:r>
    </w:p>
    <w:p w:rsidR="00FF5C23" w:rsidRPr="00AB20AE" w:rsidRDefault="00FF5C23" w:rsidP="00FF5C23">
      <w:pPr>
        <w:ind w:firstLine="708"/>
        <w:jc w:val="both"/>
      </w:pPr>
      <w:r w:rsidRPr="00AB20AE">
        <w:rPr>
          <w:b/>
        </w:rPr>
        <w:t>в 7 классе</w:t>
      </w:r>
      <w:r w:rsidRPr="00AB20AE">
        <w:t xml:space="preserve"> </w:t>
      </w:r>
    </w:p>
    <w:p w:rsidR="00FF5C23" w:rsidRPr="00AB20AE" w:rsidRDefault="00FF5C23" w:rsidP="00FF5C23">
      <w:pPr>
        <w:ind w:firstLine="708"/>
        <w:jc w:val="both"/>
      </w:pPr>
      <w:r w:rsidRPr="00AB20AE">
        <w:t>-1 час на изучение учебного предмета «Русский язык» и 1 час на изучение учебного предмета «Литература» с целью повышения общего уровня грамотности учащихся и качественного достижения требований образовательного стандарта основного общего образования;</w:t>
      </w:r>
    </w:p>
    <w:p w:rsidR="00FF5C23" w:rsidRPr="00AB20AE" w:rsidRDefault="00FF5C23" w:rsidP="00FF5C23">
      <w:pPr>
        <w:ind w:firstLine="708"/>
        <w:jc w:val="both"/>
      </w:pPr>
      <w:r w:rsidRPr="00AB20AE">
        <w:rPr>
          <w:b/>
        </w:rPr>
        <w:t xml:space="preserve"> в 8 классе</w:t>
      </w:r>
      <w:r w:rsidRPr="00AB20AE">
        <w:t xml:space="preserve">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-0,5 часа на изучение учебного предмета «Русский язык»  с целью повышения общего уровня грамотности учащихся и качественного достижения требований образовательного стандарта основного общего образования;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-1 час на изучение учебного предмета «Химия» с целью адаптации учащихся к новому учебному предмету и </w:t>
      </w:r>
      <w:proofErr w:type="spellStart"/>
      <w:r w:rsidRPr="00AB20AE">
        <w:t>профилизации</w:t>
      </w:r>
      <w:proofErr w:type="spellEnd"/>
      <w:r w:rsidRPr="00AB20AE">
        <w:t xml:space="preserve">;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-1 час на изучение учебного предмета «Технология» с целью закрепления полученных практических навыков; </w:t>
      </w:r>
    </w:p>
    <w:p w:rsidR="00FF5C23" w:rsidRPr="00AB20AE" w:rsidRDefault="00FF5C23" w:rsidP="00FF5C23">
      <w:pPr>
        <w:ind w:firstLine="708"/>
        <w:jc w:val="both"/>
      </w:pPr>
      <w:r w:rsidRPr="00AB20AE">
        <w:t>-1 час на изучение учебного предмета «Черчение» с целью развития пространственных представлений и образного мышления, необходимых для подготовки детей к труду и творческой созидательной деятельности;</w:t>
      </w:r>
    </w:p>
    <w:p w:rsidR="00FF5C23" w:rsidRPr="00AB20AE" w:rsidRDefault="00FF5C23" w:rsidP="00FF5C23">
      <w:pPr>
        <w:ind w:firstLine="708"/>
        <w:jc w:val="both"/>
      </w:pPr>
      <w:r w:rsidRPr="00AB20AE">
        <w:rPr>
          <w:b/>
        </w:rPr>
        <w:t xml:space="preserve"> в 9 классе</w:t>
      </w:r>
      <w:r w:rsidRPr="00AB20AE">
        <w:t xml:space="preserve">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-0,5 часа на изучение учебного предмета «Русский язык»  с целью повышения общего уровня грамотности учащихся и качественного достижения требований образовательного стандарта основного общего образования; </w:t>
      </w:r>
    </w:p>
    <w:p w:rsidR="00FF5C23" w:rsidRPr="00AB20AE" w:rsidRDefault="00FF5C23" w:rsidP="00FF5C23">
      <w:pPr>
        <w:ind w:firstLine="708"/>
        <w:jc w:val="both"/>
      </w:pPr>
      <w:r w:rsidRPr="00AB20AE">
        <w:t xml:space="preserve">-1 час на изучение учебного предмета «Основы безопасности жизнедеятельности» с целью выполнения региональной программы и соблюдения преемственности в изучении данного учебного предмета; </w:t>
      </w:r>
    </w:p>
    <w:p w:rsidR="00FF5C23" w:rsidRPr="00FF5C23" w:rsidRDefault="00FF5C23" w:rsidP="00FF5C23">
      <w:pPr>
        <w:ind w:firstLine="708"/>
        <w:jc w:val="both"/>
      </w:pPr>
      <w:r w:rsidRPr="00AB20AE">
        <w:t>-1 час на изучение учебного предмета «История» в целях качественного освоения программы и достижения требований образовательного стандарта основного общего образования.</w:t>
      </w:r>
    </w:p>
    <w:p w:rsidR="00FF5C23" w:rsidRPr="00AB20AE" w:rsidRDefault="00FF5C23" w:rsidP="00FF5C23">
      <w:pPr>
        <w:jc w:val="both"/>
        <w:rPr>
          <w:color w:val="000000"/>
        </w:rPr>
      </w:pPr>
      <w:r w:rsidRPr="00AB20AE">
        <w:rPr>
          <w:color w:val="000000"/>
        </w:rPr>
        <w:t xml:space="preserve">             В целях профориентации и подготовки к государственной итоговой аттестации в 9 классе введены следующие элективные курсы:</w:t>
      </w:r>
    </w:p>
    <w:p w:rsidR="00FF5C23" w:rsidRPr="00AB20AE" w:rsidRDefault="00FF5C23" w:rsidP="00FF5C23">
      <w:pPr>
        <w:pStyle w:val="a9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«Математика: подготовка к ГИА» в количестве 0,5 часа;</w:t>
      </w:r>
    </w:p>
    <w:p w:rsidR="00FF5C23" w:rsidRPr="00AB20AE" w:rsidRDefault="00FF5C23" w:rsidP="00FF5C23">
      <w:pPr>
        <w:pStyle w:val="a9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«Русский язык: подготовка к ГИА » в количестве 0,5 часа;</w:t>
      </w:r>
    </w:p>
    <w:p w:rsidR="00FF5C23" w:rsidRPr="00AB20AE" w:rsidRDefault="00FF5C23" w:rsidP="00FF5C23">
      <w:pPr>
        <w:pStyle w:val="a9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«Биология: подготовка к ГИА» в количестве  0,5 часа;</w:t>
      </w:r>
    </w:p>
    <w:p w:rsidR="00FF5C23" w:rsidRPr="00AB20AE" w:rsidRDefault="00FF5C23" w:rsidP="00FF5C23">
      <w:pPr>
        <w:pStyle w:val="a9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lastRenderedPageBreak/>
        <w:t>9 класс - «Человек и профессия» в количестве 0,5 часа;</w:t>
      </w:r>
    </w:p>
    <w:p w:rsidR="00FF5C23" w:rsidRPr="00FF5C23" w:rsidRDefault="00FF5C23" w:rsidP="00FF5C23">
      <w:pPr>
        <w:pStyle w:val="a9"/>
        <w:shd w:val="clear" w:color="auto" w:fill="FFFFFF"/>
        <w:jc w:val="both"/>
        <w:rPr>
          <w:color w:val="000000"/>
        </w:rPr>
      </w:pPr>
      <w:r w:rsidRPr="00AB20AE">
        <w:t>Элективные курсы будут проводиться в рамках программы дистанц</w:t>
      </w:r>
      <w:r>
        <w:t>ионного обучения.</w:t>
      </w:r>
    </w:p>
    <w:p w:rsidR="00FF5C23" w:rsidRPr="00AB20AE" w:rsidRDefault="00C02BF0" w:rsidP="00FF5C23">
      <w:pPr>
        <w:autoSpaceDE w:val="0"/>
        <w:autoSpaceDN w:val="0"/>
        <w:adjustRightInd w:val="0"/>
        <w:ind w:firstLine="709"/>
        <w:jc w:val="both"/>
        <w:rPr>
          <w:rStyle w:val="grame"/>
        </w:rPr>
      </w:pPr>
      <w:r>
        <w:rPr>
          <w:b/>
        </w:rPr>
        <w:t xml:space="preserve"> </w:t>
      </w:r>
    </w:p>
    <w:p w:rsidR="00FF5C23" w:rsidRPr="00AB20AE" w:rsidRDefault="00FF5C23" w:rsidP="00FF5C23">
      <w:pPr>
        <w:spacing w:after="240"/>
        <w:ind w:left="374" w:hanging="374"/>
        <w:jc w:val="center"/>
        <w:outlineLvl w:val="0"/>
        <w:rPr>
          <w:rStyle w:val="grame"/>
          <w:b/>
        </w:rPr>
      </w:pPr>
      <w:r w:rsidRPr="00AB20AE">
        <w:rPr>
          <w:rStyle w:val="grame"/>
          <w:b/>
        </w:rPr>
        <w:t>Дополнительное образование. Дошкольное образование.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 xml:space="preserve">Учебный план дошкольного образования составлен на основе комплексной образовательной программы развития и воспитания детей «Детство» для детей  </w:t>
      </w:r>
      <w:proofErr w:type="spellStart"/>
      <w:r w:rsidRPr="00AB20AE">
        <w:rPr>
          <w:rStyle w:val="spelle"/>
        </w:rPr>
        <w:t>разноуровневой</w:t>
      </w:r>
      <w:proofErr w:type="spellEnd"/>
      <w:r w:rsidRPr="00AB20AE">
        <w:t xml:space="preserve"> группы (3-5,5 лет). Программа предполагает насыщенное образовательное содержание соответствующее познавательным интересам ребенка.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>  Задачи программ</w:t>
      </w:r>
      <w:r w:rsidRPr="00AB20AE">
        <w:rPr>
          <w:rStyle w:val="grame"/>
        </w:rPr>
        <w:t>ы –</w:t>
      </w:r>
      <w:r w:rsidRPr="00AB20AE">
        <w:t xml:space="preserve"> способствовать познавательной активности учащихся, укреплению здоровья, формирование основ гигиенической  культуры.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>   Педагогический процесс осуществляется в разновозрастной группе на занятиях. В день проводится не более трех занятий.</w:t>
      </w:r>
    </w:p>
    <w:p w:rsidR="00FF5C23" w:rsidRPr="00AB20AE" w:rsidRDefault="00FF5C23" w:rsidP="00FF5C23">
      <w:pPr>
        <w:spacing w:before="100" w:beforeAutospacing="1" w:after="100" w:afterAutospacing="1"/>
        <w:jc w:val="both"/>
      </w:pPr>
      <w:r w:rsidRPr="00AB20AE">
        <w:t xml:space="preserve">   Для детей </w:t>
      </w:r>
      <w:proofErr w:type="spellStart"/>
      <w:r w:rsidRPr="00AB20AE">
        <w:rPr>
          <w:rStyle w:val="spelle"/>
        </w:rPr>
        <w:t>предшкольного</w:t>
      </w:r>
      <w:proofErr w:type="spellEnd"/>
      <w:r w:rsidRPr="00AB20AE">
        <w:t xml:space="preserve">  возраста  проводятся занятия по программе ВОИПКРО 2005 года доктора педагогических наук Обуховой Л.А. и кандидата педагогических наук </w:t>
      </w:r>
      <w:proofErr w:type="spellStart"/>
      <w:r w:rsidRPr="00AB20AE">
        <w:rPr>
          <w:rStyle w:val="spelle"/>
        </w:rPr>
        <w:t>Горьковой</w:t>
      </w:r>
      <w:proofErr w:type="spellEnd"/>
      <w:r w:rsidRPr="00AB20AE">
        <w:t xml:space="preserve"> Л.Г., которая предназначена для обучения и воспитания детей в подготовительных классах.</w:t>
      </w:r>
    </w:p>
    <w:p w:rsidR="002B6CC4" w:rsidRPr="00AB20AE" w:rsidRDefault="00FF5C23" w:rsidP="00FF5C23">
      <w:pPr>
        <w:spacing w:before="100" w:beforeAutospacing="1" w:after="100" w:afterAutospacing="1"/>
        <w:jc w:val="both"/>
      </w:pPr>
      <w:r w:rsidRPr="00AB20AE">
        <w:t xml:space="preserve">Цель программы </w:t>
      </w:r>
      <w:r w:rsidRPr="00AB20AE">
        <w:rPr>
          <w:rStyle w:val="grame"/>
        </w:rPr>
        <w:t>– н</w:t>
      </w:r>
      <w:r w:rsidRPr="00AB20AE">
        <w:t>епрерывность и преемственность  дошкольного и школьного образования</w:t>
      </w:r>
      <w:r w:rsidR="00C02BF0">
        <w:t>.</w:t>
      </w:r>
    </w:p>
    <w:p w:rsidR="00FF5C23" w:rsidRPr="00AB20AE" w:rsidRDefault="00FF5C23" w:rsidP="00FF5C23">
      <w:pPr>
        <w:pStyle w:val="a9"/>
        <w:jc w:val="center"/>
        <w:outlineLvl w:val="0"/>
        <w:rPr>
          <w:b/>
        </w:rPr>
      </w:pPr>
      <w:r w:rsidRPr="00AB20AE">
        <w:rPr>
          <w:b/>
        </w:rPr>
        <w:t>Школа включает следующие ступени обучения:</w:t>
      </w:r>
    </w:p>
    <w:p w:rsidR="00FF5C23" w:rsidRPr="00AB20AE" w:rsidRDefault="00FF5C23" w:rsidP="00FF5C23">
      <w:pPr>
        <w:pStyle w:val="a9"/>
        <w:jc w:val="both"/>
      </w:pPr>
      <w:r w:rsidRPr="00AB20AE">
        <w:t xml:space="preserve"> </w:t>
      </w:r>
      <w:r w:rsidRPr="00AB20AE">
        <w:rPr>
          <w:b/>
          <w:u w:val="single"/>
        </w:rPr>
        <w:t xml:space="preserve">Дошкольное образование </w:t>
      </w:r>
      <w:r w:rsidRPr="00AB20AE">
        <w:t xml:space="preserve">–  гармоничное развитие и воспитание дошкольника осуществляется как на основе базисной программы детского сада, программе по </w:t>
      </w:r>
      <w:proofErr w:type="spellStart"/>
      <w:r w:rsidRPr="00AB20AE">
        <w:t>предшкольной</w:t>
      </w:r>
      <w:proofErr w:type="spellEnd"/>
      <w:r w:rsidRPr="00AB20AE">
        <w:t xml:space="preserve"> подготовке, так и дополнительных образовательных услуг. На эту ступень </w:t>
      </w:r>
      <w:proofErr w:type="spellStart"/>
      <w:r w:rsidRPr="00AB20AE">
        <w:t>предшкольной</w:t>
      </w:r>
      <w:proofErr w:type="spellEnd"/>
      <w:r w:rsidRPr="00AB20AE">
        <w:t xml:space="preserve"> подготовки  принимаются дети 5 – 6 лет. Для осуществления целей воспитания и подготовки детей к школе сформирована </w:t>
      </w:r>
      <w:r w:rsidRPr="00AB20AE">
        <w:rPr>
          <w:rStyle w:val="a6"/>
        </w:rPr>
        <w:t>особая среда</w:t>
      </w:r>
      <w:r w:rsidRPr="00AB20AE">
        <w:t xml:space="preserve">. Детский сад расположен в отдельном здании, где имеются не только группы, но и специально оборудованный класс для проведения занятий, предусмотренных учебным планом. Все желающие дети охвачены дошкольным образованием. Открытие подготовительного класса в структурном подразделении – детский сад, помогло обеспечить </w:t>
      </w:r>
      <w:proofErr w:type="spellStart"/>
      <w:r w:rsidRPr="00AB20AE">
        <w:t>предшкольной</w:t>
      </w:r>
      <w:proofErr w:type="spellEnd"/>
      <w:r w:rsidRPr="00AB20AE">
        <w:t xml:space="preserve"> подготовкой будущих первоклассников.</w:t>
      </w:r>
    </w:p>
    <w:p w:rsidR="00FF5C23" w:rsidRPr="00AB20AE" w:rsidRDefault="00FF5C23" w:rsidP="00FF5C23">
      <w:pPr>
        <w:pStyle w:val="a9"/>
        <w:jc w:val="both"/>
      </w:pPr>
      <w:r w:rsidRPr="00AB20AE">
        <w:rPr>
          <w:noProof/>
        </w:rPr>
        <w:drawing>
          <wp:inline distT="0" distB="0" distL="0" distR="0">
            <wp:extent cx="6060440" cy="1828800"/>
            <wp:effectExtent l="0" t="0" r="0" b="0"/>
            <wp:docPr id="2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02BF0" w:rsidRDefault="00FF5C23" w:rsidP="00C928D7">
      <w:pPr>
        <w:pStyle w:val="a9"/>
        <w:jc w:val="both"/>
      </w:pPr>
      <w:r w:rsidRPr="00AB20AE">
        <w:t xml:space="preserve">         </w:t>
      </w:r>
    </w:p>
    <w:p w:rsidR="00FF5C23" w:rsidRPr="00AB20AE" w:rsidRDefault="00FF5C23" w:rsidP="00C928D7">
      <w:pPr>
        <w:pStyle w:val="a9"/>
        <w:jc w:val="both"/>
      </w:pPr>
      <w:r w:rsidRPr="00AB20AE">
        <w:rPr>
          <w:b/>
          <w:u w:val="single"/>
        </w:rPr>
        <w:lastRenderedPageBreak/>
        <w:t>Начальная школа</w:t>
      </w:r>
      <w:r w:rsidRPr="00AB20AE">
        <w:t xml:space="preserve"> – 1 ступень – начальное общее образование. Обучение проводится  по традиционной программе, которая обеспечивает развитие обучающихся, овладение ими чтением, письмом, счетом,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поведения, речи, основами личной гигиены и здорового образа жизни. Все дети, подлежащие обучению,  охвачены начальным  образованием. Количество учащихся начальной </w:t>
      </w:r>
      <w:r w:rsidR="00C928D7">
        <w:t>школы уменьшается.</w:t>
      </w:r>
    </w:p>
    <w:p w:rsidR="00AE5155" w:rsidRDefault="00FF5C23" w:rsidP="00C928D7">
      <w:pPr>
        <w:pStyle w:val="a9"/>
        <w:jc w:val="both"/>
      </w:pPr>
      <w:r w:rsidRPr="00AB20AE">
        <w:rPr>
          <w:b/>
          <w:u w:val="single"/>
        </w:rPr>
        <w:t>Основная школа</w:t>
      </w:r>
      <w:r w:rsidRPr="00AB20AE">
        <w:rPr>
          <w:u w:val="single"/>
        </w:rPr>
        <w:t xml:space="preserve"> – 2 ступень</w:t>
      </w:r>
      <w:r w:rsidRPr="00AB20AE">
        <w:t xml:space="preserve"> – основное общее образование обеспечивает освоение учащимися  общеобразовательных программ основного общего образования, условия становления и формирования личности обучающегося, его склонностей, интересов и способностей к социальному самоопределению. На этой ступени реализуются программы углубленного изучения отдельных предметов (информатика), которые поддерживаются элективными курсами и обеспечивают </w:t>
      </w:r>
      <w:proofErr w:type="spellStart"/>
      <w:r w:rsidRPr="00AB20AE">
        <w:t>предпрофильную</w:t>
      </w:r>
      <w:proofErr w:type="spellEnd"/>
      <w:r w:rsidRPr="00AB20AE">
        <w:t xml:space="preserve"> подготовку учащихся. Количество детей, охваченных основным общим обр</w:t>
      </w:r>
      <w:r w:rsidR="00C928D7">
        <w:t>азованием, ежегодно снижается.</w:t>
      </w:r>
    </w:p>
    <w:p w:rsidR="00FF5C23" w:rsidRPr="00AB20AE" w:rsidRDefault="00FF5C23" w:rsidP="00FF5C23">
      <w:pPr>
        <w:pStyle w:val="a9"/>
        <w:jc w:val="both"/>
      </w:pPr>
      <w:r w:rsidRPr="00AB20AE">
        <w:t xml:space="preserve"> </w:t>
      </w:r>
      <w:r w:rsidRPr="00AB20AE">
        <w:rPr>
          <w:b/>
          <w:u w:val="single"/>
        </w:rPr>
        <w:t>Средняя школа</w:t>
      </w:r>
      <w:r w:rsidRPr="00AB20AE">
        <w:rPr>
          <w:u w:val="single"/>
        </w:rPr>
        <w:t xml:space="preserve"> – 3 ступень</w:t>
      </w:r>
      <w:r w:rsidRPr="00AB20AE">
        <w:t xml:space="preserve"> – среднее (полное) общее образование является завершающим этапом общеобразовательной подготовки, обеспечивающим освоение обучающимися общеобразовательной программы данной ступени образования. На этой ступени осуществляется профильное обучение и </w:t>
      </w:r>
      <w:proofErr w:type="gramStart"/>
      <w:r w:rsidRPr="00AB20AE">
        <w:t>обучение</w:t>
      </w:r>
      <w:proofErr w:type="gramEnd"/>
      <w:r w:rsidRPr="00AB20AE">
        <w:t xml:space="preserve"> по индивидуальным учебным планам на базе Хреновской СШ №1, а также дети получают универсальное образование на базе своей школы. Несмотря на то, что сохраняется динамика снижения численности обучающихся в школах, процент учащихся на третьей ступени обучения остается стабильным, что свидетельствует о </w:t>
      </w:r>
      <w:proofErr w:type="spellStart"/>
      <w:r w:rsidRPr="00AB20AE">
        <w:t>востребованности</w:t>
      </w:r>
      <w:proofErr w:type="spellEnd"/>
      <w:r w:rsidRPr="00AB20AE">
        <w:t xml:space="preserve"> и доступности среднего образования.</w:t>
      </w:r>
    </w:p>
    <w:p w:rsidR="00FF5C23" w:rsidRPr="00AB20AE" w:rsidRDefault="00FF5C23" w:rsidP="00AE5155">
      <w:pPr>
        <w:pStyle w:val="a9"/>
        <w:jc w:val="both"/>
      </w:pPr>
    </w:p>
    <w:p w:rsidR="00FF5C23" w:rsidRPr="00AB20AE" w:rsidRDefault="00FF5C23" w:rsidP="00FF5C23">
      <w:pPr>
        <w:tabs>
          <w:tab w:val="left" w:pos="5415"/>
        </w:tabs>
        <w:spacing w:line="245" w:lineRule="auto"/>
        <w:jc w:val="both"/>
      </w:pPr>
      <w:r w:rsidRPr="00AB20AE">
        <w:t xml:space="preserve">         Распределение выпускников основной школы на протяжении последних пяти лет достаточно стабильное: более 55 % остаются в средней общеобразовательной школе, остальные распределяются примерно одинаково между учреждениями начального полного образования  и среднего полного образования</w:t>
      </w:r>
      <w:r w:rsidRPr="00AB20AE">
        <w:rPr>
          <w:color w:val="FF0000"/>
        </w:rPr>
        <w:t>.</w:t>
      </w:r>
    </w:p>
    <w:p w:rsidR="00FF5C23" w:rsidRPr="00AB20AE" w:rsidRDefault="00FF5C23" w:rsidP="00FF5C23">
      <w:pPr>
        <w:tabs>
          <w:tab w:val="left" w:pos="5415"/>
        </w:tabs>
        <w:spacing w:line="245" w:lineRule="auto"/>
        <w:jc w:val="both"/>
      </w:pPr>
    </w:p>
    <w:p w:rsidR="00FF5C23" w:rsidRPr="00AB20AE" w:rsidRDefault="00FF5C23" w:rsidP="00FF5C23">
      <w:pPr>
        <w:pStyle w:val="a9"/>
        <w:jc w:val="both"/>
      </w:pPr>
      <w:r w:rsidRPr="00AB20AE">
        <w:rPr>
          <w:noProof/>
        </w:rPr>
        <w:drawing>
          <wp:inline distT="0" distB="0" distL="0" distR="0">
            <wp:extent cx="6177280" cy="1828800"/>
            <wp:effectExtent l="0" t="0" r="0" b="0"/>
            <wp:docPr id="2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F5C23" w:rsidRPr="00AB20AE" w:rsidRDefault="00C02BF0" w:rsidP="00FF5C23">
      <w:pPr>
        <w:pStyle w:val="a9"/>
        <w:jc w:val="both"/>
      </w:pPr>
      <w:r>
        <w:t xml:space="preserve"> </w:t>
      </w:r>
    </w:p>
    <w:p w:rsidR="00FF5C23" w:rsidRPr="00AB20AE" w:rsidRDefault="00FF5C23" w:rsidP="00FF5C23">
      <w:pPr>
        <w:ind w:right="-5"/>
      </w:pPr>
      <w:r w:rsidRPr="00AB20AE">
        <w:lastRenderedPageBreak/>
        <w:t xml:space="preserve">    </w:t>
      </w:r>
      <w:r w:rsidRPr="00AB20AE">
        <w:rPr>
          <w:noProof/>
        </w:rPr>
        <w:drawing>
          <wp:inline distT="0" distB="0" distL="0" distR="0">
            <wp:extent cx="5826760" cy="1913890"/>
            <wp:effectExtent l="0" t="0" r="0" b="0"/>
            <wp:docPr id="2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F5C23" w:rsidRPr="00AB20AE" w:rsidRDefault="00FF5C23" w:rsidP="00FF5C23">
      <w:pPr>
        <w:jc w:val="center"/>
        <w:rPr>
          <w:b/>
        </w:rPr>
      </w:pPr>
      <w:r w:rsidRPr="00AB20AE">
        <w:rPr>
          <w:b/>
        </w:rPr>
        <w:t>Дополнительные образовательные услуги</w:t>
      </w:r>
    </w:p>
    <w:p w:rsidR="00FF5C23" w:rsidRPr="00AB20AE" w:rsidRDefault="00FF5C23" w:rsidP="00FF5C23">
      <w:pPr>
        <w:jc w:val="both"/>
      </w:pPr>
      <w:r w:rsidRPr="00AB20AE">
        <w:t>Охват учащихся дополнительным образованием неуклонно растёт. Ребята, занятые в дополнительном образовании являются постоянными участниками  общешкольных мероприятий, школьных, районных творческих выставок, конкурсов, концертов, соревнований и т.д.</w:t>
      </w:r>
    </w:p>
    <w:p w:rsidR="00FF5C23" w:rsidRPr="00AB20AE" w:rsidRDefault="00FF5C23" w:rsidP="00FF5C23">
      <w:pPr>
        <w:jc w:val="both"/>
        <w:rPr>
          <w:b/>
        </w:rPr>
      </w:pPr>
    </w:p>
    <w:p w:rsidR="00FF5C23" w:rsidRPr="00AB20AE" w:rsidRDefault="00FF5C23" w:rsidP="00FF5C23">
      <w:pPr>
        <w:jc w:val="both"/>
        <w:outlineLvl w:val="0"/>
        <w:rPr>
          <w:b/>
        </w:rPr>
      </w:pPr>
      <w:r w:rsidRPr="00AB20AE">
        <w:rPr>
          <w:b/>
        </w:rPr>
        <w:t xml:space="preserve">                                Структура дополнительного образования</w:t>
      </w:r>
    </w:p>
    <w:p w:rsidR="00FF5C23" w:rsidRPr="00AB20AE" w:rsidRDefault="00FF5C23" w:rsidP="00FF5C23">
      <w:pPr>
        <w:jc w:val="both"/>
      </w:pPr>
    </w:p>
    <w:p w:rsidR="00FF5C23" w:rsidRPr="00AB20AE" w:rsidRDefault="00FF5C23" w:rsidP="00FF5C23">
      <w:pPr>
        <w:jc w:val="both"/>
      </w:pPr>
      <w:r w:rsidRPr="00AB20AE">
        <w:t xml:space="preserve">Школьный компонент   ДЮЦ «Радуга», СЮН     ДЮСШ     Хреновской                                                                                                                </w:t>
      </w:r>
    </w:p>
    <w:p w:rsidR="00FF5C23" w:rsidRPr="00AB20AE" w:rsidRDefault="007A3C57" w:rsidP="00FF5C23">
      <w:pPr>
        <w:jc w:val="both"/>
      </w:pPr>
      <w:r>
        <w:rPr>
          <w:noProof/>
        </w:rPr>
        <w:pict>
          <v:line id="_x0000_s1074" style="position:absolute;left:0;text-align:left;z-index:251710464" from="330pt,-.4pt" to="330pt,17.6pt" o:allowincell="f">
            <v:stroke endarrow="block"/>
          </v:line>
        </w:pict>
      </w:r>
      <w:r>
        <w:rPr>
          <w:noProof/>
        </w:rPr>
        <w:pict>
          <v:line id="_x0000_s1073" style="position:absolute;left:0;text-align:left;z-index:251709440" from="276pt,-.4pt" to="276pt,17.6pt" o:allowincell="f">
            <v:stroke endarrow="block"/>
          </v:line>
        </w:pict>
      </w:r>
      <w:r w:rsidRPr="007A3C57">
        <w:rPr>
          <w:b/>
          <w:noProof/>
        </w:rPr>
        <w:pict>
          <v:line id="_x0000_s1071" style="position:absolute;left:0;text-align:left;z-index:251707392" from="66pt,-.4pt" to="66pt,17.6pt" o:allowincell="f">
            <v:stroke endarrow="block"/>
          </v:line>
        </w:pict>
      </w:r>
      <w:r>
        <w:rPr>
          <w:noProof/>
        </w:rPr>
        <w:pict>
          <v:line id="_x0000_s1072" style="position:absolute;left:0;text-align:left;z-index:251708416" from="198pt,-.4pt" to="198pt,17.6pt" o:allowincell="f">
            <v:stroke endarrow="block"/>
          </v:line>
        </w:pict>
      </w:r>
      <w:r w:rsidR="00FF5C23" w:rsidRPr="00AB20AE">
        <w:t xml:space="preserve">                                                                                                         округ</w:t>
      </w:r>
    </w:p>
    <w:p w:rsidR="00FF5C23" w:rsidRPr="00AB20AE" w:rsidRDefault="00FF5C23" w:rsidP="00FF5C23">
      <w:pPr>
        <w:jc w:val="both"/>
      </w:pPr>
    </w:p>
    <w:p w:rsidR="00FF5C23" w:rsidRPr="00AB20AE" w:rsidRDefault="00FF5C23" w:rsidP="00FF5C23">
      <w:pPr>
        <w:jc w:val="both"/>
      </w:pPr>
      <w:r w:rsidRPr="00AB20AE">
        <w:t>Изостудия                                Кружки:                  Футбол    Музыкальная школа</w:t>
      </w:r>
    </w:p>
    <w:p w:rsidR="00FF5C23" w:rsidRPr="00AB20AE" w:rsidRDefault="00FF5C23" w:rsidP="00FF5C23">
      <w:pPr>
        <w:jc w:val="both"/>
      </w:pPr>
      <w:r w:rsidRPr="00AB20AE">
        <w:t>Умелые руки                            танцевальный                  ОФП            Хор</w:t>
      </w:r>
    </w:p>
    <w:p w:rsidR="00FF5C23" w:rsidRPr="00AB20AE" w:rsidRDefault="00FF5C23" w:rsidP="00FF5C23">
      <w:pPr>
        <w:jc w:val="both"/>
      </w:pPr>
      <w:r w:rsidRPr="00AB20AE">
        <w:t>Вокальный кружок                  «Грация»,                                      Конная секция</w:t>
      </w:r>
    </w:p>
    <w:p w:rsidR="00FF5C23" w:rsidRPr="00AB20AE" w:rsidRDefault="00FF5C23" w:rsidP="00FF5C23">
      <w:pPr>
        <w:jc w:val="both"/>
      </w:pPr>
      <w:r w:rsidRPr="00AB20AE">
        <w:t xml:space="preserve">Хореография                            «Памятники               </w:t>
      </w:r>
    </w:p>
    <w:p w:rsidR="00FF5C23" w:rsidRPr="00AB20AE" w:rsidRDefault="00FF5C23" w:rsidP="00FF5C23">
      <w:pPr>
        <w:jc w:val="both"/>
      </w:pPr>
      <w:r w:rsidRPr="00AB20AE">
        <w:t>Волейбол                                   природы»</w:t>
      </w:r>
    </w:p>
    <w:p w:rsidR="00FF5C23" w:rsidRPr="00AB20AE" w:rsidRDefault="00FF5C23" w:rsidP="00FF5C23">
      <w:pPr>
        <w:jc w:val="both"/>
      </w:pPr>
      <w:r w:rsidRPr="00AB20AE">
        <w:t>Футбол</w:t>
      </w:r>
    </w:p>
    <w:p w:rsidR="00FF5C23" w:rsidRPr="00AB20AE" w:rsidRDefault="00FF5C23" w:rsidP="00FF5C23">
      <w:pPr>
        <w:jc w:val="both"/>
      </w:pPr>
      <w:r w:rsidRPr="00AB20AE">
        <w:t>Гимнастика</w:t>
      </w:r>
    </w:p>
    <w:p w:rsidR="00FF5C23" w:rsidRPr="00AB20AE" w:rsidRDefault="00FF5C23" w:rsidP="00FF5C23">
      <w:pPr>
        <w:jc w:val="both"/>
      </w:pPr>
      <w:r w:rsidRPr="00AB20AE">
        <w:t>Проектные технологии</w:t>
      </w:r>
    </w:p>
    <w:p w:rsidR="00FF5C23" w:rsidRPr="00AB20AE" w:rsidRDefault="00FF5C23" w:rsidP="00FF5C23">
      <w:pPr>
        <w:jc w:val="both"/>
      </w:pPr>
      <w:r w:rsidRPr="00AB20AE">
        <w:t>Радиотехнический</w:t>
      </w:r>
    </w:p>
    <w:p w:rsidR="00FF5C23" w:rsidRPr="00AB20AE" w:rsidRDefault="00FF5C23" w:rsidP="00FF5C23">
      <w:pPr>
        <w:shd w:val="clear" w:color="auto" w:fill="FFFFFF"/>
        <w:jc w:val="both"/>
        <w:rPr>
          <w:color w:val="333333"/>
        </w:rPr>
      </w:pPr>
      <w:r w:rsidRPr="00AB20AE">
        <w:rPr>
          <w:noProof/>
          <w:color w:val="333333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1965960</wp:posOffset>
            </wp:positionV>
            <wp:extent cx="6410325" cy="2467610"/>
            <wp:effectExtent l="0" t="0" r="0" b="0"/>
            <wp:wrapSquare wrapText="right"/>
            <wp:docPr id="29" name="Объект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Pr="00AB20AE">
        <w:t xml:space="preserve"> </w:t>
      </w:r>
    </w:p>
    <w:p w:rsidR="00FF5C23" w:rsidRPr="00AB20AE" w:rsidRDefault="00FF5C23" w:rsidP="00FF5C23">
      <w:pPr>
        <w:shd w:val="clear" w:color="auto" w:fill="FFFFFF"/>
        <w:jc w:val="both"/>
        <w:rPr>
          <w:color w:val="333333"/>
        </w:rPr>
      </w:pPr>
      <w:r w:rsidRPr="00AB20AE">
        <w:t xml:space="preserve">Результаты участия школьников в  спортивных соревнованиях в целом можно считать хорошими.  Наибольших успехов удалось добиться в футболе.  </w:t>
      </w:r>
    </w:p>
    <w:p w:rsidR="00FF5C23" w:rsidRPr="00AB20AE" w:rsidRDefault="00FF5C23" w:rsidP="00FF5C23">
      <w:pPr>
        <w:ind w:firstLine="360"/>
        <w:jc w:val="both"/>
      </w:pPr>
      <w:r w:rsidRPr="00AB20AE">
        <w:t xml:space="preserve">Кроме того, именно футболу уделяется большое внимание, как на уроках физической культуры, так и на занятиях в спортивных секциях. </w:t>
      </w:r>
    </w:p>
    <w:p w:rsidR="00FF5C23" w:rsidRPr="00AB20AE" w:rsidRDefault="00FF5C23" w:rsidP="00FF5C23">
      <w:pPr>
        <w:ind w:firstLine="360"/>
        <w:jc w:val="both"/>
      </w:pPr>
      <w:r w:rsidRPr="00AB20AE">
        <w:t xml:space="preserve"> Хорошие спортивные результаты достигаются благодаря хорошему спортивному залу и необходимому инвентарю. Кроме того, работа спортивного  зала  организована в </w:t>
      </w:r>
      <w:proofErr w:type="gramStart"/>
      <w:r w:rsidRPr="00AB20AE">
        <w:t>режиме полного дня</w:t>
      </w:r>
      <w:proofErr w:type="gramEnd"/>
      <w:r w:rsidRPr="00AB20AE">
        <w:t xml:space="preserve"> (работа секций  до 21</w:t>
      </w:r>
      <w:r w:rsidRPr="00AB20AE">
        <w:rPr>
          <w:vertAlign w:val="superscript"/>
        </w:rPr>
        <w:t>00</w:t>
      </w:r>
      <w:r w:rsidRPr="00AB20AE">
        <w:t xml:space="preserve"> ежедневно), что привлекает детей  заниматься  спортом. </w:t>
      </w:r>
    </w:p>
    <w:p w:rsidR="00FF5C23" w:rsidRPr="00AB20AE" w:rsidRDefault="00FF5C23" w:rsidP="00FF5C23">
      <w:pPr>
        <w:ind w:firstLine="360"/>
        <w:jc w:val="both"/>
      </w:pPr>
      <w:r w:rsidRPr="00AB20AE">
        <w:t xml:space="preserve">Соревнования по лыжным гонкам традиционно  популярны, но наша школа не может  </w:t>
      </w:r>
      <w:r w:rsidRPr="00AB20AE">
        <w:lastRenderedPageBreak/>
        <w:t>полноценно участвовать в  них из-за нехватки  инвентаря, который не пополняется уже много лет. Только в 2006 году наши школьники имели победу в этом виде спорта.</w:t>
      </w:r>
    </w:p>
    <w:p w:rsidR="00FF5C23" w:rsidRPr="00AB20AE" w:rsidRDefault="00FF5C23" w:rsidP="00FF5C23">
      <w:pPr>
        <w:ind w:firstLine="360"/>
        <w:jc w:val="both"/>
      </w:pPr>
      <w:r w:rsidRPr="00AB20AE">
        <w:t xml:space="preserve">Особым видом спорта являются шахматы. Ежегодно школьники нашей школы были победителями как районных, так и областных олимпиад.  Это результат многолетней работы по популяризации этого вида спорта, созданию шахматных клубов, проведению </w:t>
      </w:r>
      <w:proofErr w:type="spellStart"/>
      <w:r w:rsidRPr="00AB20AE">
        <w:t>внутришкольных</w:t>
      </w:r>
      <w:proofErr w:type="spellEnd"/>
      <w:r w:rsidRPr="00AB20AE">
        <w:t xml:space="preserve"> шахматных олимпиад.</w:t>
      </w:r>
    </w:p>
    <w:p w:rsidR="00FF5C23" w:rsidRPr="00AB20AE" w:rsidRDefault="00FF5C23" w:rsidP="00FF5C23">
      <w:pPr>
        <w:ind w:firstLine="360"/>
        <w:jc w:val="both"/>
      </w:pPr>
    </w:p>
    <w:p w:rsidR="00FF5C23" w:rsidRPr="00AB20AE" w:rsidRDefault="00FF5C23" w:rsidP="00FF5C23">
      <w:pPr>
        <w:jc w:val="center"/>
        <w:outlineLvl w:val="0"/>
        <w:rPr>
          <w:b/>
        </w:rPr>
      </w:pPr>
      <w:r w:rsidRPr="00AB20AE">
        <w:rPr>
          <w:b/>
        </w:rPr>
        <w:t>Намеченная работа по данному направлению: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>скоординировать работу школы по развитию физкультуры и спорта;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>провести ревизию имеющегося спортивного оборудования и инвентаря;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>привлекать средства спонсоров на приобретение спортивного оборудования и инвентаря;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 xml:space="preserve">принимать участие во </w:t>
      </w:r>
      <w:proofErr w:type="spellStart"/>
      <w:r w:rsidRPr="00AB20AE">
        <w:t>внутришкольных</w:t>
      </w:r>
      <w:proofErr w:type="spellEnd"/>
      <w:r w:rsidRPr="00AB20AE">
        <w:t xml:space="preserve"> и окружных спартакиадах;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>использовать по необходимости спортивный зал базовой школы для проведения спортивных соревнований;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>организовать более качественную индивидуальную работу с учащимися, показывающими высокие спортивные результаты;</w:t>
      </w:r>
    </w:p>
    <w:p w:rsidR="00FF5C23" w:rsidRPr="00AB20AE" w:rsidRDefault="00FF5C23" w:rsidP="00FF5C23">
      <w:pPr>
        <w:numPr>
          <w:ilvl w:val="0"/>
          <w:numId w:val="7"/>
        </w:numPr>
        <w:jc w:val="both"/>
      </w:pPr>
      <w:r w:rsidRPr="00AB20AE">
        <w:t>через детскую организацию организовать информационн</w:t>
      </w:r>
      <w:proofErr w:type="gramStart"/>
      <w:r w:rsidRPr="00AB20AE">
        <w:t>о-</w:t>
      </w:r>
      <w:proofErr w:type="gramEnd"/>
      <w:r w:rsidRPr="00AB20AE">
        <w:t xml:space="preserve"> пропагандистскую работу по популяризации физической культуры и спорта.</w:t>
      </w:r>
    </w:p>
    <w:p w:rsidR="00FF5C23" w:rsidRPr="00AB20AE" w:rsidRDefault="00FF5C23" w:rsidP="00FF5C23">
      <w:pPr>
        <w:ind w:right="-5"/>
      </w:pPr>
    </w:p>
    <w:p w:rsidR="00FF5C23" w:rsidRDefault="00FF5C23" w:rsidP="00AB20AE">
      <w:pPr>
        <w:ind w:right="-5"/>
      </w:pPr>
    </w:p>
    <w:p w:rsidR="00FF5C23" w:rsidRPr="00AE5155" w:rsidRDefault="00AE5155" w:rsidP="00AE5155">
      <w:pPr>
        <w:ind w:right="-5"/>
        <w:jc w:val="center"/>
        <w:rPr>
          <w:b/>
        </w:rPr>
      </w:pPr>
      <w:r w:rsidRPr="00AE5155">
        <w:rPr>
          <w:b/>
        </w:rPr>
        <w:t>5. Качество подготовки обучающихся и выпускников</w:t>
      </w:r>
    </w:p>
    <w:p w:rsidR="00FF5C23" w:rsidRDefault="00FF5C23" w:rsidP="00AB20AE">
      <w:pPr>
        <w:ind w:right="-5"/>
      </w:pPr>
    </w:p>
    <w:p w:rsidR="00AE5155" w:rsidRPr="00AB20AE" w:rsidRDefault="00AE5155" w:rsidP="00AE5155">
      <w:pPr>
        <w:shd w:val="clear" w:color="auto" w:fill="FFFFFF"/>
        <w:jc w:val="both"/>
      </w:pPr>
      <w:r w:rsidRPr="00AB20AE">
        <w:t xml:space="preserve">Анализ учебно-воспитательного процесса проводился по результатам проверок ЗУН учащихся, проводимых в различной форме: </w:t>
      </w:r>
    </w:p>
    <w:p w:rsidR="00AE5155" w:rsidRPr="00AB20AE" w:rsidRDefault="00AE5155" w:rsidP="00AE5155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административные контрольные работы; </w:t>
      </w:r>
    </w:p>
    <w:p w:rsidR="00AE5155" w:rsidRPr="00AB20AE" w:rsidRDefault="00AE5155" w:rsidP="00AE5155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срезы знаний по всем предметам; </w:t>
      </w:r>
    </w:p>
    <w:p w:rsidR="00AE5155" w:rsidRPr="00AB20AE" w:rsidRDefault="00AE5155" w:rsidP="00AE5155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защита ученических проектных работ; </w:t>
      </w:r>
    </w:p>
    <w:p w:rsidR="00AE5155" w:rsidRPr="00AB20AE" w:rsidRDefault="00AE5155" w:rsidP="00AE5155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предметные олимпиады. </w:t>
      </w:r>
    </w:p>
    <w:p w:rsidR="00AE5155" w:rsidRPr="00AB20AE" w:rsidRDefault="00AE5155" w:rsidP="00AE5155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t xml:space="preserve">Уровень </w:t>
      </w:r>
      <w:proofErr w:type="spellStart"/>
      <w:r w:rsidRPr="00AB20AE">
        <w:t>обученности</w:t>
      </w:r>
      <w:proofErr w:type="spellEnd"/>
      <w:r w:rsidRPr="00AB20AE">
        <w:t xml:space="preserve"> за последние два года стабильный.</w:t>
      </w:r>
    </w:p>
    <w:p w:rsidR="00C928D7" w:rsidRPr="00AB20AE" w:rsidRDefault="002B6CC4" w:rsidP="00AE5155">
      <w:pPr>
        <w:ind w:right="-5"/>
        <w:jc w:val="center"/>
      </w:pPr>
      <w:r>
        <w:rPr>
          <w:b/>
        </w:rPr>
        <w:t xml:space="preserve"> </w:t>
      </w:r>
    </w:p>
    <w:p w:rsidR="00AE5155" w:rsidRPr="00AB20AE" w:rsidRDefault="00AE5155" w:rsidP="00AE5155">
      <w:pPr>
        <w:ind w:right="-5"/>
        <w:jc w:val="center"/>
        <w:outlineLvl w:val="0"/>
        <w:rPr>
          <w:b/>
        </w:rPr>
      </w:pPr>
      <w:r w:rsidRPr="00AB20AE">
        <w:rPr>
          <w:b/>
        </w:rPr>
        <w:t xml:space="preserve">Результаты </w:t>
      </w:r>
      <w:proofErr w:type="gramStart"/>
      <w:r w:rsidRPr="00AB20AE">
        <w:rPr>
          <w:b/>
        </w:rPr>
        <w:t>государственного</w:t>
      </w:r>
      <w:proofErr w:type="gramEnd"/>
      <w:r w:rsidRPr="00AB20AE">
        <w:rPr>
          <w:b/>
        </w:rPr>
        <w:t xml:space="preserve"> (итоговой) аттестации в 9 классе</w:t>
      </w:r>
    </w:p>
    <w:p w:rsidR="00AE5155" w:rsidRPr="00AB20AE" w:rsidRDefault="00AE5155" w:rsidP="00AE5155">
      <w:pPr>
        <w:ind w:right="-5"/>
      </w:pPr>
    </w:p>
    <w:p w:rsidR="00AE5155" w:rsidRDefault="00AE5155" w:rsidP="00AE5155">
      <w:pPr>
        <w:jc w:val="both"/>
        <w:outlineLvl w:val="0"/>
      </w:pPr>
      <w:r w:rsidRPr="00AB20AE">
        <w:t xml:space="preserve">Всего выпускников -17. Допущены к экзаменам все.  </w:t>
      </w:r>
    </w:p>
    <w:p w:rsidR="00AE5155" w:rsidRPr="00AB20AE" w:rsidRDefault="00AE5155" w:rsidP="00AE5155">
      <w:pPr>
        <w:jc w:val="both"/>
        <w:outlineLvl w:val="0"/>
      </w:pPr>
    </w:p>
    <w:p w:rsidR="00AE5155" w:rsidRPr="00AB20AE" w:rsidRDefault="00AE5155" w:rsidP="00AE5155">
      <w:pPr>
        <w:outlineLvl w:val="0"/>
        <w:rPr>
          <w:b/>
        </w:rPr>
      </w:pPr>
      <w:r w:rsidRPr="00AB20AE">
        <w:rPr>
          <w:b/>
        </w:rPr>
        <w:t>Схема участия выпускников 9 класса в итоговой аттестации</w:t>
      </w:r>
      <w:r w:rsidR="00C928D7">
        <w:rPr>
          <w:b/>
        </w:rPr>
        <w:t xml:space="preserve"> 2014</w:t>
      </w:r>
      <w:r w:rsidRPr="00AB20AE">
        <w:rPr>
          <w:b/>
        </w:rPr>
        <w:t xml:space="preserve"> года.</w:t>
      </w:r>
    </w:p>
    <w:p w:rsidR="00AE5155" w:rsidRPr="00AB20AE" w:rsidRDefault="00AE5155" w:rsidP="00AE5155">
      <w:pPr>
        <w:rPr>
          <w:b/>
          <w:color w:val="3366FF"/>
        </w:rPr>
      </w:pPr>
    </w:p>
    <w:tbl>
      <w:tblPr>
        <w:tblW w:w="9873" w:type="dxa"/>
        <w:tblInd w:w="-10" w:type="dxa"/>
        <w:tblLayout w:type="fixed"/>
        <w:tblLook w:val="0000"/>
      </w:tblPr>
      <w:tblGrid>
        <w:gridCol w:w="2328"/>
        <w:gridCol w:w="1719"/>
        <w:gridCol w:w="3600"/>
        <w:gridCol w:w="2226"/>
      </w:tblGrid>
      <w:tr w:rsidR="00AE5155" w:rsidRPr="00AB20AE" w:rsidTr="002B6CC4">
        <w:tc>
          <w:tcPr>
            <w:tcW w:w="2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Предмет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  <w:rPr>
                <w:color w:val="000000"/>
              </w:rPr>
            </w:pPr>
            <w:r w:rsidRPr="00AB20AE">
              <w:rPr>
                <w:color w:val="000000"/>
              </w:rPr>
              <w:t>Всего</w:t>
            </w:r>
          </w:p>
          <w:p w:rsidR="00AE5155" w:rsidRPr="00AB20AE" w:rsidRDefault="00AE5155" w:rsidP="002B6CC4">
            <w:pPr>
              <w:jc w:val="center"/>
              <w:rPr>
                <w:color w:val="000000"/>
              </w:rPr>
            </w:pPr>
            <w:r w:rsidRPr="00AB20AE">
              <w:rPr>
                <w:color w:val="000000"/>
              </w:rPr>
              <w:t>выпускников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Участие в ГИА</w:t>
            </w:r>
          </w:p>
        </w:tc>
      </w:tr>
      <w:tr w:rsidR="00AE5155" w:rsidRPr="00AB20AE" w:rsidTr="002B6CC4">
        <w:tc>
          <w:tcPr>
            <w:tcW w:w="2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rPr>
                <w:b/>
                <w:color w:val="3366FF"/>
              </w:rPr>
            </w:pPr>
          </w:p>
        </w:tc>
        <w:tc>
          <w:tcPr>
            <w:tcW w:w="1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rPr>
                <w:b/>
                <w:color w:val="3366FF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Новая форма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Традиционная форма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Математика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-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русский язык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-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история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3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ОБЖ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12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биология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3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Обществознание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2</w:t>
            </w:r>
          </w:p>
        </w:tc>
      </w:tr>
      <w:tr w:rsidR="00AE5155" w:rsidRPr="00AB20AE" w:rsidTr="002B6CC4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 xml:space="preserve">Физкультура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5</w:t>
            </w:r>
          </w:p>
        </w:tc>
      </w:tr>
    </w:tbl>
    <w:p w:rsidR="00AE5155" w:rsidRDefault="00AE5155" w:rsidP="00AE5155">
      <w:pPr>
        <w:rPr>
          <w:b/>
          <w:color w:val="3366FF"/>
        </w:rPr>
      </w:pPr>
    </w:p>
    <w:p w:rsidR="00AE5155" w:rsidRDefault="00AE5155" w:rsidP="00AE5155">
      <w:pPr>
        <w:rPr>
          <w:b/>
          <w:color w:val="3366FF"/>
        </w:rPr>
      </w:pPr>
    </w:p>
    <w:p w:rsidR="00C02BF0" w:rsidRPr="00AB20AE" w:rsidRDefault="00C02BF0" w:rsidP="00AE5155">
      <w:pPr>
        <w:rPr>
          <w:b/>
          <w:color w:val="3366FF"/>
        </w:rPr>
      </w:pPr>
    </w:p>
    <w:p w:rsidR="00AE5155" w:rsidRPr="00AB20AE" w:rsidRDefault="002B6CC4" w:rsidP="00AE5155">
      <w:pPr>
        <w:jc w:val="center"/>
        <w:outlineLvl w:val="0"/>
        <w:rPr>
          <w:b/>
        </w:rPr>
      </w:pPr>
      <w:r>
        <w:rPr>
          <w:b/>
        </w:rPr>
        <w:lastRenderedPageBreak/>
        <w:t>Результаты ГИА – 2014</w:t>
      </w:r>
      <w:r w:rsidR="00AE5155" w:rsidRPr="00AB20AE">
        <w:rPr>
          <w:b/>
        </w:rPr>
        <w:t xml:space="preserve"> в новой форме</w:t>
      </w:r>
    </w:p>
    <w:tbl>
      <w:tblPr>
        <w:tblW w:w="9066" w:type="dxa"/>
        <w:tblInd w:w="-10" w:type="dxa"/>
        <w:tblLayout w:type="fixed"/>
        <w:tblLook w:val="0000"/>
      </w:tblPr>
      <w:tblGrid>
        <w:gridCol w:w="1728"/>
        <w:gridCol w:w="1260"/>
        <w:gridCol w:w="900"/>
        <w:gridCol w:w="900"/>
        <w:gridCol w:w="900"/>
        <w:gridCol w:w="936"/>
        <w:gridCol w:w="2442"/>
      </w:tblGrid>
      <w:tr w:rsidR="00AE5155" w:rsidRPr="00AB20AE" w:rsidTr="002B6CC4"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Предмет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Коли-</w:t>
            </w:r>
          </w:p>
          <w:p w:rsidR="00AE5155" w:rsidRPr="00AB20AE" w:rsidRDefault="00AE5155" w:rsidP="002B6CC4">
            <w:proofErr w:type="spellStart"/>
            <w:r w:rsidRPr="00AB20AE">
              <w:t>чество</w:t>
            </w:r>
            <w:proofErr w:type="spellEnd"/>
            <w:r w:rsidRPr="00AB20AE">
              <w:t xml:space="preserve"> </w:t>
            </w:r>
          </w:p>
          <w:p w:rsidR="00AE5155" w:rsidRPr="00AB20AE" w:rsidRDefault="00AE5155" w:rsidP="002B6CC4">
            <w:proofErr w:type="spellStart"/>
            <w:r w:rsidRPr="00AB20AE">
              <w:t>участни</w:t>
            </w:r>
            <w:proofErr w:type="spellEnd"/>
            <w:r w:rsidRPr="00AB20AE">
              <w:t>-</w:t>
            </w:r>
          </w:p>
          <w:p w:rsidR="00AE5155" w:rsidRPr="00AB20AE" w:rsidRDefault="00AE5155" w:rsidP="002B6CC4">
            <w:r w:rsidRPr="00AB20AE">
              <w:t>ков</w:t>
            </w:r>
          </w:p>
        </w:tc>
        <w:tc>
          <w:tcPr>
            <w:tcW w:w="3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Получили оценки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Максимальный балл</w:t>
            </w:r>
          </w:p>
        </w:tc>
      </w:tr>
      <w:tr w:rsidR="00AE5155" w:rsidRPr="00AB20AE" w:rsidTr="002B6CC4"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rPr>
                <w:color w:val="0000FF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«5»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«4»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«3»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« 2»</w:t>
            </w: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</w:p>
        </w:tc>
      </w:tr>
      <w:tr w:rsidR="00AE5155" w:rsidRPr="00AB20AE" w:rsidTr="002B6CC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математика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2 (11%)</w:t>
            </w:r>
          </w:p>
          <w:p w:rsidR="00AE5155" w:rsidRPr="00AB20AE" w:rsidRDefault="00AE5155" w:rsidP="002B6CC4">
            <w:r w:rsidRPr="00AB20AE"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9</w:t>
            </w:r>
          </w:p>
          <w:p w:rsidR="00AE5155" w:rsidRPr="00AB20AE" w:rsidRDefault="00AE5155" w:rsidP="002B6CC4">
            <w:r w:rsidRPr="00AB20AE">
              <w:t>(53 %)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6</w:t>
            </w:r>
          </w:p>
          <w:p w:rsidR="00AE5155" w:rsidRPr="00AB20AE" w:rsidRDefault="00AE5155" w:rsidP="002B6CC4">
            <w:r w:rsidRPr="00AB20AE">
              <w:t>(36%)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 xml:space="preserve"> 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31</w:t>
            </w:r>
          </w:p>
        </w:tc>
      </w:tr>
      <w:tr w:rsidR="00AE5155" w:rsidRPr="00AB20AE" w:rsidTr="002B6CC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русский язык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5</w:t>
            </w:r>
          </w:p>
          <w:p w:rsidR="00AE5155" w:rsidRPr="00AB20AE" w:rsidRDefault="00AE5155" w:rsidP="002B6CC4">
            <w:r w:rsidRPr="00AB20AE">
              <w:t>(29%)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6</w:t>
            </w:r>
          </w:p>
          <w:p w:rsidR="00AE5155" w:rsidRPr="00AB20AE" w:rsidRDefault="00AE5155" w:rsidP="002B6CC4">
            <w:r w:rsidRPr="00AB20AE">
              <w:t>(35%)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7</w:t>
            </w:r>
          </w:p>
          <w:p w:rsidR="00AE5155" w:rsidRPr="00AB20AE" w:rsidRDefault="00AE5155" w:rsidP="002B6CC4">
            <w:r w:rsidRPr="00AB20AE">
              <w:t>(36%)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 xml:space="preserve"> 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39</w:t>
            </w:r>
          </w:p>
        </w:tc>
      </w:tr>
      <w:tr w:rsidR="00AE5155" w:rsidRPr="00AB20AE" w:rsidTr="002B6CC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Биология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4 (67%)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2 (33%)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33</w:t>
            </w:r>
          </w:p>
        </w:tc>
      </w:tr>
      <w:tr w:rsidR="00AE5155" w:rsidRPr="00AB20AE" w:rsidTr="002B6CC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 xml:space="preserve">Химия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  <w:r w:rsidRPr="00AB20AE"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155" w:rsidRPr="00AB20AE" w:rsidRDefault="00AE5155" w:rsidP="002B6CC4">
            <w:pPr>
              <w:snapToGrid w:val="0"/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155" w:rsidRPr="00AB20AE" w:rsidRDefault="00AE5155" w:rsidP="002B6CC4">
            <w:pPr>
              <w:snapToGrid w:val="0"/>
              <w:jc w:val="center"/>
            </w:pPr>
            <w:r w:rsidRPr="00AB20AE">
              <w:t>29</w:t>
            </w:r>
          </w:p>
        </w:tc>
      </w:tr>
    </w:tbl>
    <w:p w:rsidR="00AE5155" w:rsidRPr="00AB20AE" w:rsidRDefault="00AE5155" w:rsidP="00AE5155">
      <w:pPr>
        <w:rPr>
          <w:b/>
        </w:rPr>
      </w:pPr>
    </w:p>
    <w:p w:rsidR="00AE5155" w:rsidRPr="00AB20AE" w:rsidRDefault="00C928D7" w:rsidP="00AE5155">
      <w:pPr>
        <w:outlineLvl w:val="0"/>
        <w:rPr>
          <w:b/>
        </w:rPr>
      </w:pPr>
      <w:r>
        <w:rPr>
          <w:b/>
        </w:rPr>
        <w:t>Результаты ГИА – 2014</w:t>
      </w:r>
      <w:r w:rsidR="00AE5155" w:rsidRPr="00AB20AE">
        <w:rPr>
          <w:b/>
        </w:rPr>
        <w:t xml:space="preserve"> в новой форме</w:t>
      </w:r>
    </w:p>
    <w:p w:rsidR="00AE5155" w:rsidRPr="00AE5155" w:rsidRDefault="00AE5155" w:rsidP="00AE5155">
      <w:pPr>
        <w:rPr>
          <w:b/>
        </w:rPr>
      </w:pPr>
      <w:r w:rsidRPr="00AB20AE">
        <w:rPr>
          <w:b/>
        </w:rPr>
        <w:t>по математике и русскому языку</w:t>
      </w:r>
    </w:p>
    <w:p w:rsidR="00AE5155" w:rsidRPr="00AB20AE" w:rsidRDefault="00AE5155" w:rsidP="00AE5155">
      <w:pPr>
        <w:jc w:val="both"/>
        <w:rPr>
          <w:b/>
          <w:color w:val="0000FF"/>
        </w:rPr>
      </w:pPr>
      <w:r w:rsidRPr="00AB20AE">
        <w:rPr>
          <w:noProof/>
        </w:rPr>
        <w:drawing>
          <wp:inline distT="0" distB="0" distL="0" distR="0">
            <wp:extent cx="5730875" cy="2062480"/>
            <wp:effectExtent l="0" t="0" r="0" b="0"/>
            <wp:docPr id="30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E5155" w:rsidRPr="00AB20AE" w:rsidRDefault="00AE5155" w:rsidP="00AE5155">
      <w:pPr>
        <w:jc w:val="both"/>
      </w:pPr>
      <w:r w:rsidRPr="00AB20AE">
        <w:t>Анализ результатов аттестации свидетельствует о том, что ученики в основном подтвердили свои годовые оценки.</w:t>
      </w:r>
    </w:p>
    <w:p w:rsidR="00AE5155" w:rsidRPr="00AB20AE" w:rsidRDefault="00AE5155" w:rsidP="00AE5155">
      <w:pPr>
        <w:pStyle w:val="21"/>
        <w:rPr>
          <w:rFonts w:cs="Times New Roman"/>
        </w:rPr>
      </w:pPr>
      <w:r w:rsidRPr="00AB20AE">
        <w:rPr>
          <w:rFonts w:cs="Times New Roman"/>
        </w:rPr>
        <w:t>Особенностью этого года является участие в эксперименте по новой системе государственной (итоговой) аттестации выпускников 9 класса по русскому языку и математике. Для приобретения опыта и знакомства с процедурой экзамена для девятиклассников были проведены пробные экзамены, которые дали возможность скорректировать подготовку, мотивировать школьников и их родителей на этапе подготовки к ней.</w:t>
      </w:r>
    </w:p>
    <w:p w:rsidR="00AE5155" w:rsidRPr="00AB20AE" w:rsidRDefault="00AE5155" w:rsidP="00AE5155">
      <w:pPr>
        <w:jc w:val="both"/>
      </w:pPr>
      <w:r w:rsidRPr="00AB20AE">
        <w:t xml:space="preserve">Организация </w:t>
      </w:r>
      <w:proofErr w:type="spellStart"/>
      <w:r w:rsidRPr="00AB20AE">
        <w:t>предпрофильной</w:t>
      </w:r>
      <w:proofErr w:type="spellEnd"/>
      <w:r w:rsidRPr="00AB20AE">
        <w:t xml:space="preserve"> подготовки, введение элективных курсов, совершенствование методики проектной деятельности учащихся дали свои положительные результаты.</w:t>
      </w:r>
    </w:p>
    <w:p w:rsidR="00AE5155" w:rsidRPr="00AB20AE" w:rsidRDefault="00AE5155" w:rsidP="00AE5155">
      <w:pPr>
        <w:ind w:right="-5"/>
        <w:jc w:val="both"/>
      </w:pPr>
    </w:p>
    <w:p w:rsidR="00AE5155" w:rsidRPr="00AB20AE" w:rsidRDefault="00AE5155" w:rsidP="00AE5155">
      <w:pPr>
        <w:ind w:right="-5"/>
        <w:jc w:val="center"/>
        <w:outlineLvl w:val="0"/>
        <w:rPr>
          <w:b/>
        </w:rPr>
      </w:pPr>
      <w:r w:rsidRPr="00AB20AE">
        <w:rPr>
          <w:b/>
        </w:rPr>
        <w:t>Достижения учащихся в олимпиадах</w:t>
      </w:r>
    </w:p>
    <w:p w:rsidR="00AE5155" w:rsidRPr="00AB20AE" w:rsidRDefault="00AE5155" w:rsidP="00AE5155">
      <w:pPr>
        <w:ind w:firstLine="425"/>
        <w:jc w:val="both"/>
        <w:rPr>
          <w:b/>
        </w:rPr>
      </w:pPr>
      <w:r w:rsidRPr="00AB20AE">
        <w:t>В школе эффективно реализуется программа «Одаренные дети». Выявлению, поддержке и сопровождению одаренных и талантливых детей способствует многообразие проводимых конкурсов, слетов, выставок, интеллектуальных игр, конференций, олимпиад.</w:t>
      </w:r>
      <w:r w:rsidRPr="00AB20AE">
        <w:rPr>
          <w:b/>
        </w:rPr>
        <w:t xml:space="preserve"> </w:t>
      </w:r>
    </w:p>
    <w:p w:rsidR="00AE5155" w:rsidRPr="00AB20AE" w:rsidRDefault="00AE5155" w:rsidP="00AE5155">
      <w:pPr>
        <w:jc w:val="both"/>
        <w:rPr>
          <w:b/>
          <w:i/>
        </w:rPr>
      </w:pPr>
    </w:p>
    <w:p w:rsidR="00AE5155" w:rsidRPr="00AB20AE" w:rsidRDefault="00AE5155" w:rsidP="00AE5155">
      <w:pPr>
        <w:jc w:val="center"/>
      </w:pPr>
      <w:r w:rsidRPr="00AB20AE">
        <w:rPr>
          <w:noProof/>
        </w:rPr>
        <w:lastRenderedPageBreak/>
        <w:drawing>
          <wp:inline distT="0" distB="0" distL="0" distR="0">
            <wp:extent cx="6634480" cy="1956435"/>
            <wp:effectExtent l="0" t="0" r="0" b="0"/>
            <wp:docPr id="31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E5155" w:rsidRPr="00AB20AE" w:rsidRDefault="00AE5155" w:rsidP="00AE5155">
      <w:pPr>
        <w:jc w:val="center"/>
      </w:pPr>
    </w:p>
    <w:p w:rsidR="00AE5155" w:rsidRPr="00AB20AE" w:rsidRDefault="00AE5155" w:rsidP="00AE5155">
      <w:pPr>
        <w:jc w:val="both"/>
      </w:pPr>
      <w:r w:rsidRPr="00AB20AE">
        <w:t>Считаем, что результаты олимпиад могли бы быть лучше. Планируем в дальнейшем проводить следующую работу:</w:t>
      </w:r>
    </w:p>
    <w:p w:rsidR="00AE5155" w:rsidRPr="00AB20AE" w:rsidRDefault="00AE5155" w:rsidP="00AE5155">
      <w:pPr>
        <w:numPr>
          <w:ilvl w:val="0"/>
          <w:numId w:val="13"/>
        </w:numPr>
        <w:jc w:val="both"/>
      </w:pPr>
      <w:r w:rsidRPr="00AB20AE">
        <w:t>расширение системы развивающих курсов по выбору учащихся за счет учебного плана школы;</w:t>
      </w:r>
    </w:p>
    <w:p w:rsidR="00AE5155" w:rsidRPr="00AB20AE" w:rsidRDefault="00AE5155" w:rsidP="00AE5155">
      <w:pPr>
        <w:numPr>
          <w:ilvl w:val="0"/>
          <w:numId w:val="13"/>
        </w:numPr>
        <w:jc w:val="both"/>
      </w:pPr>
      <w:r w:rsidRPr="00AB20AE">
        <w:t>организация целенаправленной работы учителей с учащимися, мотивированными на учебу, через индивидуальный подход на уроках, кружках, факультативах, консультациях;</w:t>
      </w:r>
    </w:p>
    <w:p w:rsidR="00AE5155" w:rsidRPr="00AB20AE" w:rsidRDefault="00AE5155" w:rsidP="00AE5155">
      <w:pPr>
        <w:numPr>
          <w:ilvl w:val="0"/>
          <w:numId w:val="13"/>
        </w:numPr>
        <w:jc w:val="both"/>
      </w:pPr>
      <w:r w:rsidRPr="00AB20AE">
        <w:t>создание творческой атмосферы в школах путем организации предметных олимпиад, интеллектуальных марафонов, всевозможных конкурсов и соревнований;</w:t>
      </w:r>
    </w:p>
    <w:p w:rsidR="00AE5155" w:rsidRPr="00AB20AE" w:rsidRDefault="00AE5155" w:rsidP="00AE5155">
      <w:pPr>
        <w:numPr>
          <w:ilvl w:val="0"/>
          <w:numId w:val="13"/>
        </w:numPr>
        <w:jc w:val="both"/>
      </w:pPr>
      <w:r w:rsidRPr="00AB20AE">
        <w:t>овладение всеми учителями эффективными педагогическими технологиями.</w:t>
      </w:r>
    </w:p>
    <w:p w:rsidR="00FF5C23" w:rsidRDefault="00FF5C23" w:rsidP="00AB20AE">
      <w:pPr>
        <w:ind w:right="-5"/>
      </w:pPr>
    </w:p>
    <w:p w:rsidR="00FF5C23" w:rsidRPr="004B53D6" w:rsidRDefault="004B53D6" w:rsidP="004B53D6">
      <w:pPr>
        <w:ind w:right="-5"/>
        <w:jc w:val="center"/>
        <w:rPr>
          <w:b/>
        </w:rPr>
      </w:pPr>
      <w:r w:rsidRPr="004B53D6">
        <w:rPr>
          <w:b/>
        </w:rPr>
        <w:t>6. Организация методической деятельности по профилю реализуемых образовательных программ</w:t>
      </w:r>
    </w:p>
    <w:p w:rsidR="00FF5C23" w:rsidRPr="004B53D6" w:rsidRDefault="00FF5C23" w:rsidP="004B53D6">
      <w:pPr>
        <w:ind w:right="-5"/>
        <w:jc w:val="center"/>
        <w:rPr>
          <w:b/>
        </w:rPr>
      </w:pPr>
    </w:p>
    <w:p w:rsidR="004B53D6" w:rsidRPr="00AB20AE" w:rsidRDefault="004B53D6" w:rsidP="004B53D6">
      <w:pPr>
        <w:pStyle w:val="a9"/>
        <w:spacing w:before="0" w:beforeAutospacing="0" w:after="0" w:afterAutospacing="0"/>
        <w:jc w:val="both"/>
      </w:pPr>
      <w:r w:rsidRPr="00AB20AE">
        <w:t xml:space="preserve">В школе успешно действует  </w:t>
      </w:r>
      <w:r w:rsidRPr="00AB20AE">
        <w:rPr>
          <w:b/>
        </w:rPr>
        <w:t>психологическая служба</w:t>
      </w:r>
      <w:r w:rsidRPr="00AB20AE">
        <w:t xml:space="preserve">, которая активно работает с родителями, учащимися и учителями в направлении сохранения психического здоровья. Цель работы службы -  создание психолого-педагогических условий для успешного обучения и психологического развития обучающихся. Диагностика разного рода исследований   психолога доводиться до сведения родителей, учителей для внесения коррективов в свою работу.  Просматриваются следующие направления работы психолога: </w:t>
      </w:r>
    </w:p>
    <w:p w:rsidR="004B53D6" w:rsidRPr="00AB20AE" w:rsidRDefault="004B53D6" w:rsidP="004B53D6">
      <w:pPr>
        <w:pStyle w:val="a9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>·        Психодиагностические исследования</w:t>
      </w:r>
    </w:p>
    <w:p w:rsidR="004B53D6" w:rsidRPr="00AB20AE" w:rsidRDefault="004B53D6" w:rsidP="004B53D6">
      <w:pPr>
        <w:pStyle w:val="a9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</w:t>
      </w:r>
      <w:proofErr w:type="spellStart"/>
      <w:r w:rsidRPr="00AB20AE">
        <w:t>Коррекционно</w:t>
      </w:r>
      <w:proofErr w:type="spellEnd"/>
      <w:r w:rsidRPr="00AB20AE">
        <w:t xml:space="preserve"> – развивающая работа</w:t>
      </w:r>
    </w:p>
    <w:p w:rsidR="004B53D6" w:rsidRPr="00AB20AE" w:rsidRDefault="004B53D6" w:rsidP="004B53D6">
      <w:pPr>
        <w:pStyle w:val="a9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Консультативная </w:t>
      </w:r>
    </w:p>
    <w:p w:rsidR="004B53D6" w:rsidRPr="00AB20AE" w:rsidRDefault="004B53D6" w:rsidP="004B53D6">
      <w:pPr>
        <w:pStyle w:val="a9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Просветительская и  </w:t>
      </w:r>
      <w:proofErr w:type="spellStart"/>
      <w:r w:rsidRPr="00AB20AE">
        <w:t>профориентационная</w:t>
      </w:r>
      <w:proofErr w:type="spellEnd"/>
    </w:p>
    <w:p w:rsidR="004B53D6" w:rsidRPr="00AB20AE" w:rsidRDefault="004B53D6" w:rsidP="004B53D6">
      <w:pPr>
        <w:pStyle w:val="a9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Методическая </w:t>
      </w:r>
    </w:p>
    <w:p w:rsidR="004B53D6" w:rsidRPr="00AB20AE" w:rsidRDefault="004B53D6" w:rsidP="004B53D6">
      <w:pPr>
        <w:pStyle w:val="a9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>·        Экспериментально – исследовательская деятельность</w:t>
      </w:r>
    </w:p>
    <w:p w:rsidR="004B53D6" w:rsidRPr="00AB20AE" w:rsidRDefault="004B53D6" w:rsidP="004B53D6">
      <w:pPr>
        <w:pStyle w:val="4"/>
        <w:jc w:val="both"/>
        <w:rPr>
          <w:bCs/>
          <w:sz w:val="24"/>
          <w:szCs w:val="24"/>
        </w:rPr>
      </w:pPr>
      <w:proofErr w:type="gramStart"/>
      <w:r w:rsidRPr="00AB20AE">
        <w:rPr>
          <w:sz w:val="24"/>
          <w:szCs w:val="24"/>
        </w:rPr>
        <w:t xml:space="preserve">В школе создана система психологической разгрузки педагогов, </w:t>
      </w:r>
      <w:proofErr w:type="spellStart"/>
      <w:r w:rsidRPr="00AB20AE">
        <w:rPr>
          <w:sz w:val="24"/>
          <w:szCs w:val="24"/>
        </w:rPr>
        <w:t>психолого</w:t>
      </w:r>
      <w:proofErr w:type="spellEnd"/>
      <w:r w:rsidRPr="00AB20AE">
        <w:rPr>
          <w:sz w:val="24"/>
          <w:szCs w:val="24"/>
        </w:rPr>
        <w:t xml:space="preserve"> – педагогического сопровождения обучающихся, в которую включена работа по следующим направлениям:  рациональная организация </w:t>
      </w:r>
      <w:proofErr w:type="spellStart"/>
      <w:r w:rsidRPr="00AB20AE">
        <w:rPr>
          <w:sz w:val="24"/>
          <w:szCs w:val="24"/>
        </w:rPr>
        <w:t>учебно</w:t>
      </w:r>
      <w:proofErr w:type="spellEnd"/>
      <w:r w:rsidRPr="00AB20AE">
        <w:rPr>
          <w:sz w:val="24"/>
          <w:szCs w:val="24"/>
        </w:rPr>
        <w:t xml:space="preserve">–воспитательного процесса (сорокаминутная динамическая пауза в 1 – 4 классах, физкультминутки на уроках, соответствие расписания санитарным правилам и нормам, занятия хореографией, физкультурой, двухразовое питание учащихся 1-4 классов); </w:t>
      </w:r>
      <w:r w:rsidRPr="00AB20AE">
        <w:rPr>
          <w:bCs/>
          <w:sz w:val="24"/>
          <w:szCs w:val="24"/>
        </w:rPr>
        <w:t>экскурсионная и исследовательская работа  на пришкольном участке;</w:t>
      </w:r>
      <w:proofErr w:type="gramEnd"/>
      <w:r w:rsidRPr="00AB20AE">
        <w:rPr>
          <w:bCs/>
          <w:sz w:val="24"/>
          <w:szCs w:val="24"/>
        </w:rPr>
        <w:t xml:space="preserve">  медицинское обслуживание; </w:t>
      </w:r>
      <w:r w:rsidRPr="00AB20AE">
        <w:rPr>
          <w:sz w:val="24"/>
          <w:szCs w:val="24"/>
          <w:lang w:eastAsia="ar-SA"/>
        </w:rPr>
        <w:t xml:space="preserve">используются методы </w:t>
      </w:r>
      <w:proofErr w:type="spellStart"/>
      <w:r w:rsidRPr="00AB20AE">
        <w:rPr>
          <w:sz w:val="24"/>
          <w:szCs w:val="24"/>
          <w:lang w:eastAsia="ar-SA"/>
        </w:rPr>
        <w:t>психофихической</w:t>
      </w:r>
      <w:proofErr w:type="spellEnd"/>
      <w:r w:rsidRPr="00AB20AE">
        <w:rPr>
          <w:sz w:val="24"/>
          <w:szCs w:val="24"/>
          <w:lang w:eastAsia="ar-SA"/>
        </w:rPr>
        <w:t xml:space="preserve"> тренировки, дыхательной гимнастики,  методики профилактики нарушения зрения, осанки, </w:t>
      </w:r>
      <w:proofErr w:type="spellStart"/>
      <w:r w:rsidRPr="00AB20AE">
        <w:rPr>
          <w:sz w:val="24"/>
          <w:szCs w:val="24"/>
          <w:lang w:eastAsia="ar-SA"/>
        </w:rPr>
        <w:t>аром</w:t>
      </w:r>
      <w:proofErr w:type="gramStart"/>
      <w:r w:rsidRPr="00AB20AE">
        <w:rPr>
          <w:sz w:val="24"/>
          <w:szCs w:val="24"/>
          <w:lang w:eastAsia="ar-SA"/>
        </w:rPr>
        <w:t>а</w:t>
      </w:r>
      <w:proofErr w:type="spellEnd"/>
      <w:r w:rsidRPr="00AB20AE">
        <w:rPr>
          <w:sz w:val="24"/>
          <w:szCs w:val="24"/>
          <w:lang w:eastAsia="ar-SA"/>
        </w:rPr>
        <w:t>-</w:t>
      </w:r>
      <w:proofErr w:type="gramEnd"/>
      <w:r w:rsidRPr="00AB20AE">
        <w:rPr>
          <w:sz w:val="24"/>
          <w:szCs w:val="24"/>
          <w:lang w:eastAsia="ar-SA"/>
        </w:rPr>
        <w:t xml:space="preserve"> и </w:t>
      </w:r>
      <w:proofErr w:type="spellStart"/>
      <w:r w:rsidRPr="00AB20AE">
        <w:rPr>
          <w:sz w:val="24"/>
          <w:szCs w:val="24"/>
          <w:lang w:eastAsia="ar-SA"/>
        </w:rPr>
        <w:t>фитотерапии</w:t>
      </w:r>
      <w:proofErr w:type="spellEnd"/>
      <w:r w:rsidRPr="00AB20AE">
        <w:rPr>
          <w:sz w:val="24"/>
          <w:szCs w:val="24"/>
          <w:lang w:eastAsia="ar-SA"/>
        </w:rPr>
        <w:t>; проводятся уроки здоровья по методика К.Г. Зайцева «Расти здоровым»,  марафон здоровья.</w:t>
      </w:r>
    </w:p>
    <w:p w:rsidR="004B53D6" w:rsidRPr="004B53D6" w:rsidRDefault="004B53D6" w:rsidP="004B53D6">
      <w:pPr>
        <w:ind w:firstLine="737"/>
        <w:jc w:val="both"/>
      </w:pPr>
      <w:r w:rsidRPr="00AB20AE">
        <w:rPr>
          <w:bCs/>
        </w:rPr>
        <w:lastRenderedPageBreak/>
        <w:t xml:space="preserve">  Результатом целенаправленной работы является факт отсутствия физического, психического воздействия в отношении участников образовательного процесса.</w:t>
      </w:r>
      <w:r w:rsidRPr="00AB20AE">
        <w:t xml:space="preserve"> </w:t>
      </w:r>
    </w:p>
    <w:p w:rsidR="004B53D6" w:rsidRPr="00AB20AE" w:rsidRDefault="004B53D6" w:rsidP="004B53D6">
      <w:pPr>
        <w:pStyle w:val="a4"/>
        <w:ind w:firstLine="284"/>
        <w:jc w:val="both"/>
        <w:rPr>
          <w:sz w:val="24"/>
          <w:szCs w:val="24"/>
        </w:rPr>
      </w:pPr>
      <w:r w:rsidRPr="00AB20AE">
        <w:rPr>
          <w:b/>
          <w:sz w:val="24"/>
          <w:szCs w:val="24"/>
        </w:rPr>
        <w:t>Доступность образования</w:t>
      </w:r>
      <w:r w:rsidRPr="00AB20AE">
        <w:rPr>
          <w:sz w:val="24"/>
          <w:szCs w:val="24"/>
        </w:rPr>
        <w:t xml:space="preserve">  обеспечивается тем, что в школу нет специального отбора учащихся, а также тем, что у родителей и детей есть возможность для выбора образовательной программы, бесплатностью всех видов дополнительных образовательных услуг.</w:t>
      </w:r>
    </w:p>
    <w:p w:rsidR="004B53D6" w:rsidRPr="00AB20AE" w:rsidRDefault="004B53D6" w:rsidP="004B53D6">
      <w:pPr>
        <w:pStyle w:val="a4"/>
        <w:ind w:firstLine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Кроме того, идет разработка вариантов построения индивидуальных образовательных маршрутов учащихся, как по отдельным учебным предметам, так и с учетом интеграции учебных дисциплин, отрабатываем возможные методики и технологии </w:t>
      </w:r>
      <w:proofErr w:type="gramStart"/>
      <w:r w:rsidRPr="00AB20AE">
        <w:rPr>
          <w:sz w:val="24"/>
          <w:szCs w:val="24"/>
        </w:rPr>
        <w:t>обучения учащихся по выбору</w:t>
      </w:r>
      <w:proofErr w:type="gramEnd"/>
      <w:r w:rsidRPr="00AB20AE">
        <w:rPr>
          <w:sz w:val="24"/>
          <w:szCs w:val="24"/>
        </w:rPr>
        <w:t xml:space="preserve">, как в учебном, так и в личностном плане. </w:t>
      </w:r>
    </w:p>
    <w:p w:rsidR="004B53D6" w:rsidRPr="00AB20AE" w:rsidRDefault="004B53D6" w:rsidP="004B53D6">
      <w:pPr>
        <w:pStyle w:val="a4"/>
        <w:ind w:firstLine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Удовлетворение разнообразных запросов детей реализуется в школе </w:t>
      </w:r>
      <w:proofErr w:type="gramStart"/>
      <w:r w:rsidRPr="00AB20AE">
        <w:rPr>
          <w:sz w:val="24"/>
          <w:szCs w:val="24"/>
        </w:rPr>
        <w:t>через</w:t>
      </w:r>
      <w:proofErr w:type="gramEnd"/>
      <w:r w:rsidRPr="00AB20AE">
        <w:rPr>
          <w:sz w:val="24"/>
          <w:szCs w:val="24"/>
        </w:rPr>
        <w:t xml:space="preserve">: </w:t>
      </w:r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- систему </w:t>
      </w:r>
      <w:proofErr w:type="spellStart"/>
      <w:r w:rsidRPr="00AB20AE">
        <w:rPr>
          <w:sz w:val="24"/>
          <w:szCs w:val="24"/>
        </w:rPr>
        <w:t>предшкольного</w:t>
      </w:r>
      <w:proofErr w:type="spellEnd"/>
      <w:r w:rsidRPr="00AB20AE">
        <w:rPr>
          <w:sz w:val="24"/>
          <w:szCs w:val="24"/>
        </w:rPr>
        <w:t xml:space="preserve"> образования;</w:t>
      </w:r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систему дополнительного образования;</w:t>
      </w:r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- вариативные программы </w:t>
      </w:r>
      <w:proofErr w:type="spellStart"/>
      <w:r w:rsidRPr="00AB20AE">
        <w:rPr>
          <w:sz w:val="24"/>
          <w:szCs w:val="24"/>
        </w:rPr>
        <w:t>предпрофильной</w:t>
      </w:r>
      <w:proofErr w:type="spellEnd"/>
      <w:r w:rsidRPr="00AB20AE">
        <w:rPr>
          <w:sz w:val="24"/>
          <w:szCs w:val="24"/>
        </w:rPr>
        <w:t xml:space="preserve"> подготовки для учащихся 9 класса</w:t>
      </w:r>
      <w:proofErr w:type="gramStart"/>
      <w:r w:rsidRPr="00AB20AE">
        <w:rPr>
          <w:sz w:val="24"/>
          <w:szCs w:val="24"/>
        </w:rPr>
        <w:t>.;</w:t>
      </w:r>
      <w:proofErr w:type="gramEnd"/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профильное обучение (</w:t>
      </w:r>
      <w:proofErr w:type="gramStart"/>
      <w:r w:rsidRPr="00AB20AE">
        <w:rPr>
          <w:sz w:val="24"/>
          <w:szCs w:val="24"/>
        </w:rPr>
        <w:t>социально-экономический</w:t>
      </w:r>
      <w:proofErr w:type="gramEnd"/>
      <w:r w:rsidRPr="00AB20AE">
        <w:rPr>
          <w:sz w:val="24"/>
          <w:szCs w:val="24"/>
        </w:rPr>
        <w:t xml:space="preserve">, информационно-технологический, профили, химико-биологический); </w:t>
      </w:r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систему коррекционно-развивающего обучения;</w:t>
      </w:r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систему воспитательной работы;</w:t>
      </w:r>
    </w:p>
    <w:p w:rsidR="004B53D6" w:rsidRPr="00AB20AE" w:rsidRDefault="004B53D6" w:rsidP="004B53D6">
      <w:pPr>
        <w:pStyle w:val="a4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различные формы освоения образовательных программ, в том числе обучение на дому.</w:t>
      </w:r>
    </w:p>
    <w:p w:rsidR="004B53D6" w:rsidRPr="00AB20AE" w:rsidRDefault="004B53D6" w:rsidP="004B53D6">
      <w:pPr>
        <w:pStyle w:val="3"/>
        <w:spacing w:after="0"/>
        <w:ind w:left="284" w:firstLine="436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Для обеспечения детям, поступающим в 1 класс, равных стартовых возможностей при последующем обучении в начальной школе была разработана </w:t>
      </w:r>
      <w:r w:rsidRPr="00AB20AE">
        <w:rPr>
          <w:kern w:val="32"/>
          <w:sz w:val="24"/>
          <w:szCs w:val="24"/>
        </w:rPr>
        <w:t xml:space="preserve">комплексно-целевая программа </w:t>
      </w:r>
      <w:proofErr w:type="spellStart"/>
      <w:r w:rsidRPr="00AB20AE">
        <w:rPr>
          <w:b/>
          <w:kern w:val="32"/>
          <w:sz w:val="24"/>
          <w:szCs w:val="24"/>
        </w:rPr>
        <w:t>Предшкольного</w:t>
      </w:r>
      <w:proofErr w:type="spellEnd"/>
      <w:r w:rsidRPr="00AB20AE">
        <w:rPr>
          <w:b/>
          <w:sz w:val="24"/>
          <w:szCs w:val="24"/>
        </w:rPr>
        <w:t xml:space="preserve"> образования</w:t>
      </w:r>
      <w:r w:rsidRPr="00AB20AE">
        <w:rPr>
          <w:sz w:val="24"/>
          <w:szCs w:val="24"/>
        </w:rPr>
        <w:t xml:space="preserve"> детей старшего дошкольного возраста, которая реализуется </w:t>
      </w:r>
      <w:proofErr w:type="gramStart"/>
      <w:r w:rsidRPr="00AB20AE">
        <w:rPr>
          <w:sz w:val="24"/>
          <w:szCs w:val="24"/>
        </w:rPr>
        <w:t>через</w:t>
      </w:r>
      <w:proofErr w:type="gramEnd"/>
      <w:r w:rsidRPr="00AB20AE">
        <w:rPr>
          <w:sz w:val="24"/>
          <w:szCs w:val="24"/>
        </w:rPr>
        <w:t xml:space="preserve">: </w:t>
      </w:r>
    </w:p>
    <w:p w:rsidR="004B53D6" w:rsidRPr="00AB20AE" w:rsidRDefault="004B53D6" w:rsidP="004B53D6">
      <w:pPr>
        <w:pStyle w:val="3"/>
        <w:numPr>
          <w:ilvl w:val="0"/>
          <w:numId w:val="8"/>
        </w:numPr>
        <w:spacing w:after="0"/>
        <w:ind w:left="284" w:hanging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совместную работу с дошкольными учреждениями по преемственности обучения;</w:t>
      </w:r>
    </w:p>
    <w:p w:rsidR="004B53D6" w:rsidRPr="00AB20AE" w:rsidRDefault="004B53D6" w:rsidP="004B53D6">
      <w:pPr>
        <w:pStyle w:val="3"/>
        <w:numPr>
          <w:ilvl w:val="0"/>
          <w:numId w:val="8"/>
        </w:numPr>
        <w:spacing w:after="0"/>
        <w:ind w:left="284" w:hanging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родительский клуб «Будущий первоклассник» с целью </w:t>
      </w:r>
      <w:r w:rsidRPr="00AB20AE">
        <w:rPr>
          <w:spacing w:val="-4"/>
          <w:sz w:val="24"/>
          <w:szCs w:val="24"/>
        </w:rPr>
        <w:t>развития ком</w:t>
      </w:r>
      <w:r w:rsidRPr="00AB20AE">
        <w:rPr>
          <w:spacing w:val="2"/>
          <w:sz w:val="24"/>
          <w:szCs w:val="24"/>
        </w:rPr>
        <w:t xml:space="preserve">петентности родителей по </w:t>
      </w:r>
      <w:r w:rsidRPr="00AB20AE">
        <w:rPr>
          <w:spacing w:val="1"/>
          <w:sz w:val="24"/>
          <w:szCs w:val="24"/>
        </w:rPr>
        <w:t xml:space="preserve">вопросам готовности детей к школе, их социализации </w:t>
      </w:r>
      <w:r w:rsidRPr="00AB20AE">
        <w:rPr>
          <w:spacing w:val="2"/>
          <w:sz w:val="24"/>
          <w:szCs w:val="24"/>
        </w:rPr>
        <w:t>в школьной жизни;</w:t>
      </w:r>
    </w:p>
    <w:p w:rsidR="004B53D6" w:rsidRPr="00AB20AE" w:rsidRDefault="004B53D6" w:rsidP="004B53D6">
      <w:pPr>
        <w:pStyle w:val="3"/>
        <w:numPr>
          <w:ilvl w:val="0"/>
          <w:numId w:val="8"/>
        </w:numPr>
        <w:spacing w:after="0"/>
        <w:ind w:left="284" w:hanging="284"/>
        <w:jc w:val="both"/>
        <w:rPr>
          <w:sz w:val="24"/>
          <w:szCs w:val="24"/>
        </w:rPr>
      </w:pPr>
      <w:r w:rsidRPr="00AB20AE">
        <w:rPr>
          <w:color w:val="000000"/>
          <w:spacing w:val="2"/>
          <w:sz w:val="24"/>
          <w:szCs w:val="24"/>
        </w:rPr>
        <w:t>введение в 1-ом классе десяти</w:t>
      </w:r>
      <w:r w:rsidRPr="00AB20AE">
        <w:rPr>
          <w:sz w:val="24"/>
          <w:szCs w:val="24"/>
        </w:rPr>
        <w:t>дневного адаптационного курса;</w:t>
      </w:r>
    </w:p>
    <w:p w:rsidR="004B53D6" w:rsidRPr="00AB20AE" w:rsidRDefault="004B53D6" w:rsidP="004B53D6">
      <w:pPr>
        <w:jc w:val="both"/>
      </w:pPr>
      <w:r w:rsidRPr="00AB20AE">
        <w:t xml:space="preserve">89% детей, посещающих дошкольное образовательное учреждение, поступают к нам в школу и успешно обучаются. </w:t>
      </w:r>
    </w:p>
    <w:p w:rsidR="004B53D6" w:rsidRPr="00AB20AE" w:rsidRDefault="004B53D6" w:rsidP="004B53D6">
      <w:pPr>
        <w:ind w:right="-5"/>
      </w:pPr>
      <w:r w:rsidRPr="00AB20AE">
        <w:t xml:space="preserve"> </w:t>
      </w:r>
    </w:p>
    <w:p w:rsidR="004B53D6" w:rsidRPr="00AB20AE" w:rsidRDefault="004B53D6" w:rsidP="004B53D6">
      <w:pPr>
        <w:jc w:val="both"/>
      </w:pPr>
      <w:r w:rsidRPr="00AB20AE">
        <w:t xml:space="preserve">       </w:t>
      </w:r>
      <w:r w:rsidRPr="00AB20AE">
        <w:rPr>
          <w:color w:val="000000"/>
          <w:spacing w:val="-1"/>
        </w:rPr>
        <w:t xml:space="preserve">Работая над проблемой оказания </w:t>
      </w:r>
      <w:proofErr w:type="spellStart"/>
      <w:r w:rsidRPr="00AB20AE">
        <w:rPr>
          <w:color w:val="000000"/>
          <w:spacing w:val="-1"/>
        </w:rPr>
        <w:t>педподдержки</w:t>
      </w:r>
      <w:proofErr w:type="spellEnd"/>
      <w:r w:rsidRPr="00AB20AE">
        <w:rPr>
          <w:color w:val="000000"/>
          <w:spacing w:val="-1"/>
        </w:rPr>
        <w:t xml:space="preserve"> учащимся и взрослым, </w:t>
      </w:r>
      <w:r w:rsidRPr="00AB20AE">
        <w:rPr>
          <w:color w:val="000000"/>
        </w:rPr>
        <w:t xml:space="preserve">школа стремилась к взаимодействию с семьей. Это выражалось в коррекции </w:t>
      </w:r>
      <w:r w:rsidRPr="00AB20AE">
        <w:rPr>
          <w:color w:val="000000"/>
          <w:spacing w:val="6"/>
        </w:rPr>
        <w:t xml:space="preserve">семейного воспитания, в педагогическом просвещении родителей, в </w:t>
      </w:r>
      <w:r w:rsidRPr="00AB20AE">
        <w:rPr>
          <w:color w:val="000000"/>
          <w:spacing w:val="1"/>
        </w:rPr>
        <w:t xml:space="preserve">бесконечной «переписке» с родителями по поводу учебы и поведения детей, </w:t>
      </w:r>
      <w:r w:rsidRPr="00AB20AE">
        <w:rPr>
          <w:color w:val="000000"/>
          <w:spacing w:val="-2"/>
        </w:rPr>
        <w:t xml:space="preserve">в вызовах родителей в школу. Контакт с родителями может быть установлен, </w:t>
      </w:r>
      <w:r w:rsidRPr="00AB20AE">
        <w:rPr>
          <w:color w:val="000000"/>
          <w:spacing w:val="-1"/>
        </w:rPr>
        <w:t xml:space="preserve">если обе стороны это взаимодействие осознают, что только совместными </w:t>
      </w:r>
      <w:r w:rsidRPr="00AB20AE">
        <w:rPr>
          <w:color w:val="000000"/>
          <w:spacing w:val="-2"/>
        </w:rPr>
        <w:t xml:space="preserve">усилиями можно создать условия для развития и воспитания ребенка, помочь </w:t>
      </w:r>
      <w:r w:rsidRPr="00AB20AE">
        <w:rPr>
          <w:color w:val="000000"/>
          <w:spacing w:val="-1"/>
        </w:rPr>
        <w:t>ему обрести социальный опыт.</w:t>
      </w:r>
    </w:p>
    <w:p w:rsidR="004B53D6" w:rsidRPr="00AB20AE" w:rsidRDefault="004B53D6" w:rsidP="004B53D6">
      <w:pPr>
        <w:shd w:val="clear" w:color="auto" w:fill="FFFFFF"/>
        <w:ind w:left="715"/>
        <w:jc w:val="both"/>
        <w:rPr>
          <w:color w:val="000000"/>
        </w:rPr>
      </w:pPr>
      <w:r w:rsidRPr="00AB20AE">
        <w:rPr>
          <w:color w:val="000000"/>
        </w:rPr>
        <w:t>Основными формами взаимодействия с родителями в школе являются: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proofErr w:type="gramStart"/>
      <w:r w:rsidRPr="00AB20AE">
        <w:rPr>
          <w:color w:val="000000"/>
          <w:spacing w:val="-1"/>
        </w:rPr>
        <w:t>родительское</w:t>
      </w:r>
      <w:proofErr w:type="gramEnd"/>
      <w:r w:rsidRPr="00AB20AE">
        <w:rPr>
          <w:color w:val="000000"/>
          <w:spacing w:val="-1"/>
        </w:rPr>
        <w:t xml:space="preserve"> собрания;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день открытых уроков;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день открытых дверей;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индивидуальные беседы и консультации;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proofErr w:type="spellStart"/>
      <w:r w:rsidRPr="00AB20AE">
        <w:rPr>
          <w:color w:val="000000"/>
          <w:spacing w:val="-1"/>
        </w:rPr>
        <w:t>медик</w:t>
      </w:r>
      <w:proofErr w:type="gramStart"/>
      <w:r w:rsidRPr="00AB20AE">
        <w:rPr>
          <w:color w:val="000000"/>
          <w:spacing w:val="-1"/>
        </w:rPr>
        <w:t>о</w:t>
      </w:r>
      <w:proofErr w:type="spellEnd"/>
      <w:r w:rsidRPr="00AB20AE">
        <w:rPr>
          <w:color w:val="000000"/>
          <w:spacing w:val="-1"/>
        </w:rPr>
        <w:t>-</w:t>
      </w:r>
      <w:proofErr w:type="gramEnd"/>
      <w:r w:rsidRPr="00AB20AE">
        <w:rPr>
          <w:color w:val="000000"/>
          <w:spacing w:val="-1"/>
        </w:rPr>
        <w:t xml:space="preserve"> педагогические лектории.</w:t>
      </w:r>
    </w:p>
    <w:p w:rsidR="004B53D6" w:rsidRPr="00AB20AE" w:rsidRDefault="004B53D6" w:rsidP="004B53D6">
      <w:pPr>
        <w:shd w:val="clear" w:color="auto" w:fill="FFFFFF"/>
        <w:ind w:left="14" w:firstLine="710"/>
        <w:jc w:val="both"/>
      </w:pPr>
      <w:r w:rsidRPr="00AB20AE">
        <w:rPr>
          <w:color w:val="000000"/>
          <w:spacing w:val="-1"/>
        </w:rPr>
        <w:t>Каждый классный руководитель спланировал работу с родителями по следующим направлениям: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информирование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просвещение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консультирование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374"/>
        <w:jc w:val="both"/>
        <w:rPr>
          <w:color w:val="000000"/>
        </w:rPr>
      </w:pPr>
      <w:r w:rsidRPr="00AB20AE">
        <w:rPr>
          <w:color w:val="000000"/>
          <w:spacing w:val="-2"/>
        </w:rPr>
        <w:t>обучение</w:t>
      </w:r>
    </w:p>
    <w:p w:rsidR="004B53D6" w:rsidRPr="00AB20AE" w:rsidRDefault="004B53D6" w:rsidP="004B53D6">
      <w:pPr>
        <w:widowControl w:val="0"/>
        <w:numPr>
          <w:ilvl w:val="0"/>
          <w:numId w:val="1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r w:rsidRPr="00AB20AE">
        <w:rPr>
          <w:color w:val="000000"/>
        </w:rPr>
        <w:t>совместная деятельность</w:t>
      </w:r>
    </w:p>
    <w:p w:rsidR="004B53D6" w:rsidRPr="00AB20AE" w:rsidRDefault="004B53D6" w:rsidP="004B53D6">
      <w:pPr>
        <w:shd w:val="clear" w:color="auto" w:fill="FFFFFF"/>
        <w:ind w:left="14"/>
        <w:jc w:val="both"/>
        <w:rPr>
          <w:color w:val="000000"/>
        </w:rPr>
      </w:pPr>
      <w:r w:rsidRPr="00AB20AE">
        <w:rPr>
          <w:color w:val="000000"/>
          <w:spacing w:val="-1"/>
        </w:rPr>
        <w:t xml:space="preserve">Периодичность проведения родительских собраний (1 раз в четверть) </w:t>
      </w:r>
      <w:r w:rsidRPr="00AB20AE">
        <w:rPr>
          <w:color w:val="000000"/>
        </w:rPr>
        <w:t>соблюдается.</w:t>
      </w:r>
    </w:p>
    <w:p w:rsidR="004B53D6" w:rsidRPr="00AB20AE" w:rsidRDefault="004B53D6" w:rsidP="004B53D6">
      <w:pPr>
        <w:shd w:val="clear" w:color="auto" w:fill="FFFFFF"/>
        <w:ind w:left="38" w:firstLine="715"/>
        <w:jc w:val="both"/>
      </w:pPr>
      <w:r w:rsidRPr="00AB20AE">
        <w:rPr>
          <w:color w:val="000000"/>
          <w:spacing w:val="-1"/>
        </w:rPr>
        <w:lastRenderedPageBreak/>
        <w:t xml:space="preserve">Классные руководители в своей работе с родителями придерживались принципа: быть открытым для родителей. Классные руководители стремятся к тому, чтобы семьи детей регулярно получали информацию о жизни класса и учебных </w:t>
      </w:r>
      <w:r w:rsidRPr="00AB20AE">
        <w:rPr>
          <w:color w:val="000000"/>
          <w:spacing w:val="4"/>
        </w:rPr>
        <w:t xml:space="preserve">достижениях детей. Для этого они предоставляют родителям основные </w:t>
      </w:r>
      <w:r w:rsidRPr="00AB20AE">
        <w:rPr>
          <w:color w:val="000000"/>
          <w:spacing w:val="-1"/>
        </w:rPr>
        <w:t xml:space="preserve">сведения о программе обучения, успехах детей, важных событиях в классе, а </w:t>
      </w:r>
      <w:r w:rsidRPr="00AB20AE">
        <w:rPr>
          <w:color w:val="000000"/>
          <w:spacing w:val="5"/>
        </w:rPr>
        <w:t xml:space="preserve">также создают условия для того, чтобы у родителей возникло желание </w:t>
      </w:r>
      <w:r w:rsidRPr="00AB20AE">
        <w:rPr>
          <w:color w:val="000000"/>
          <w:spacing w:val="4"/>
        </w:rPr>
        <w:t xml:space="preserve">посещать учебные занятия, внеклассные мероприятия, участвовать в </w:t>
      </w:r>
      <w:r w:rsidRPr="00AB20AE">
        <w:rPr>
          <w:color w:val="000000"/>
          <w:spacing w:val="-1"/>
        </w:rPr>
        <w:t>планировании совместной работы.</w:t>
      </w:r>
    </w:p>
    <w:p w:rsidR="004B53D6" w:rsidRPr="00AB20AE" w:rsidRDefault="004B53D6" w:rsidP="004B53D6">
      <w:pPr>
        <w:shd w:val="clear" w:color="auto" w:fill="FFFFFF"/>
        <w:ind w:left="10" w:right="34" w:firstLine="725"/>
        <w:jc w:val="both"/>
      </w:pPr>
      <w:r w:rsidRPr="00AB20AE">
        <w:rPr>
          <w:color w:val="000000"/>
          <w:spacing w:val="2"/>
        </w:rPr>
        <w:t xml:space="preserve">Вошли в практику работы школы мини-педсоветы – собрания. </w:t>
      </w:r>
      <w:r w:rsidRPr="00AB20AE">
        <w:rPr>
          <w:color w:val="000000"/>
          <w:spacing w:val="-1"/>
        </w:rPr>
        <w:t xml:space="preserve">Необходимость проведения таких форм родительских собраний </w:t>
      </w:r>
      <w:r w:rsidRPr="00AB20AE">
        <w:rPr>
          <w:color w:val="000000"/>
          <w:spacing w:val="-2"/>
        </w:rPr>
        <w:t xml:space="preserve">вызвана сложностями в организации УВП и необходимости </w:t>
      </w:r>
      <w:r w:rsidRPr="00AB20AE">
        <w:rPr>
          <w:color w:val="000000"/>
          <w:spacing w:val="-1"/>
        </w:rPr>
        <w:t>принятия оперативных действий.</w:t>
      </w:r>
    </w:p>
    <w:p w:rsidR="004B53D6" w:rsidRPr="00AB20AE" w:rsidRDefault="004B53D6" w:rsidP="004B53D6">
      <w:pPr>
        <w:shd w:val="clear" w:color="auto" w:fill="FFFFFF"/>
        <w:ind w:left="10" w:right="14" w:firstLine="720"/>
        <w:jc w:val="both"/>
      </w:pPr>
      <w:r w:rsidRPr="00AB20AE">
        <w:rPr>
          <w:color w:val="000000"/>
          <w:spacing w:val="-1"/>
        </w:rPr>
        <w:t xml:space="preserve">Очень важным и нужным являются собрания родителей учащихся 9-х </w:t>
      </w:r>
      <w:r w:rsidRPr="00AB20AE">
        <w:rPr>
          <w:color w:val="000000"/>
        </w:rPr>
        <w:t xml:space="preserve">классов, на которых школа ориентирует родителей на пути дальнейшего </w:t>
      </w:r>
      <w:r w:rsidRPr="00AB20AE">
        <w:rPr>
          <w:color w:val="000000"/>
          <w:spacing w:val="10"/>
        </w:rPr>
        <w:t xml:space="preserve">получения образования их детьми. Традиционно каждую четверть </w:t>
      </w:r>
      <w:r w:rsidRPr="00AB20AE">
        <w:rPr>
          <w:color w:val="000000"/>
          <w:spacing w:val="4"/>
        </w:rPr>
        <w:t xml:space="preserve">проводились дни открытых дверей в своей школе и два раза в год в базовой школе, где учащимся предлагают выбрать дальнейший профиль. Эта форма работы с родителями </w:t>
      </w:r>
      <w:r w:rsidRPr="00AB20AE">
        <w:rPr>
          <w:color w:val="000000"/>
          <w:spacing w:val="1"/>
        </w:rPr>
        <w:t xml:space="preserve">представляется нам наиболее удачной, во-первых, потому, что у родителей </w:t>
      </w:r>
      <w:r w:rsidRPr="00AB20AE">
        <w:rPr>
          <w:color w:val="000000"/>
          <w:spacing w:val="14"/>
        </w:rPr>
        <w:t>есть возможность поговорить персонально с каждым учителем-</w:t>
      </w:r>
      <w:r w:rsidRPr="00AB20AE">
        <w:rPr>
          <w:color w:val="000000"/>
          <w:spacing w:val="2"/>
        </w:rPr>
        <w:t xml:space="preserve">предметником о своих детях, и, во-вторых, подобные беседы носят конфиденциальный характер, что не ущемляет достоинств ни детей, ни </w:t>
      </w:r>
      <w:r w:rsidRPr="00AB20AE">
        <w:rPr>
          <w:color w:val="000000"/>
          <w:spacing w:val="-1"/>
        </w:rPr>
        <w:t>родителей.</w:t>
      </w:r>
    </w:p>
    <w:p w:rsidR="004B53D6" w:rsidRPr="00AB20AE" w:rsidRDefault="004B53D6" w:rsidP="004B53D6">
      <w:pPr>
        <w:shd w:val="clear" w:color="auto" w:fill="FFFFFF"/>
        <w:ind w:right="43" w:firstLine="710"/>
        <w:jc w:val="both"/>
      </w:pPr>
      <w:r w:rsidRPr="00AB20AE">
        <w:rPr>
          <w:color w:val="000000"/>
        </w:rPr>
        <w:t xml:space="preserve">Совместная деятельность родителей и школы осуществляется при </w:t>
      </w:r>
      <w:r w:rsidRPr="00AB20AE">
        <w:rPr>
          <w:color w:val="000000"/>
          <w:spacing w:val="6"/>
        </w:rPr>
        <w:t xml:space="preserve">проведении вечеров, спортивных соревнований, проведении ремонта, </w:t>
      </w:r>
      <w:r w:rsidRPr="00AB20AE">
        <w:rPr>
          <w:color w:val="000000"/>
          <w:spacing w:val="-1"/>
        </w:rPr>
        <w:t>трудовой практики. Но доля участия родителей могла бы быть больше.</w:t>
      </w:r>
    </w:p>
    <w:p w:rsidR="004B53D6" w:rsidRPr="00AB20AE" w:rsidRDefault="004B53D6" w:rsidP="004B53D6">
      <w:pPr>
        <w:shd w:val="clear" w:color="auto" w:fill="FFFFFF"/>
        <w:ind w:left="10" w:right="14" w:firstLine="725"/>
        <w:jc w:val="both"/>
      </w:pPr>
      <w:r w:rsidRPr="00AB20AE">
        <w:rPr>
          <w:color w:val="000000"/>
          <w:spacing w:val="3"/>
        </w:rPr>
        <w:t xml:space="preserve">Индивидуальные консультации как одна из форм индивидуальной </w:t>
      </w:r>
      <w:r w:rsidRPr="00AB20AE">
        <w:rPr>
          <w:color w:val="000000"/>
          <w:spacing w:val="11"/>
        </w:rPr>
        <w:t xml:space="preserve">работы с семьей позволяют классным руководителям, учителям, </w:t>
      </w:r>
      <w:r w:rsidRPr="00AB20AE">
        <w:rPr>
          <w:color w:val="000000"/>
          <w:spacing w:val="8"/>
        </w:rPr>
        <w:t xml:space="preserve">администрации в доверительной обстановке обсудить с родителями </w:t>
      </w:r>
      <w:r w:rsidRPr="00AB20AE">
        <w:rPr>
          <w:color w:val="000000"/>
          <w:spacing w:val="3"/>
        </w:rPr>
        <w:t xml:space="preserve">тревожные вопросы, получить дополнительную информацию и решить </w:t>
      </w:r>
      <w:r w:rsidRPr="00AB20AE">
        <w:rPr>
          <w:color w:val="000000"/>
          <w:spacing w:val="2"/>
        </w:rPr>
        <w:t>позитивно проблему.</w:t>
      </w:r>
    </w:p>
    <w:p w:rsidR="004B53D6" w:rsidRPr="00AB20AE" w:rsidRDefault="004B53D6" w:rsidP="004B53D6">
      <w:pPr>
        <w:ind w:right="-34" w:firstLine="600"/>
        <w:jc w:val="both"/>
      </w:pPr>
      <w:r w:rsidRPr="00AB20AE">
        <w:t>Мы видим, что образовательные услуги в школе все больше соответствуют требованиям учащихся, их родителей и рынку профессионального труда.</w:t>
      </w:r>
    </w:p>
    <w:p w:rsidR="004B53D6" w:rsidRPr="00AB20AE" w:rsidRDefault="004B53D6" w:rsidP="004B53D6">
      <w:pPr>
        <w:ind w:right="-34" w:firstLine="600"/>
        <w:jc w:val="both"/>
      </w:pPr>
      <w:r w:rsidRPr="00AB20AE">
        <w:t>Дальнейшая индивидуализация, расширение спектра профильного обучения, проводимая работа по выбору профиля обучения – все это дает хорошие перспективы для дальнейшей деятельности образовательного учреждения.</w:t>
      </w:r>
    </w:p>
    <w:p w:rsidR="002B6CC4" w:rsidRPr="00AB20AE" w:rsidRDefault="002B6CC4" w:rsidP="00C02BF0">
      <w:pPr>
        <w:ind w:right="-34"/>
        <w:jc w:val="both"/>
      </w:pPr>
    </w:p>
    <w:p w:rsidR="004B53D6" w:rsidRPr="00AB20AE" w:rsidRDefault="00C928D7" w:rsidP="004B53D6">
      <w:pPr>
        <w:ind w:right="-5"/>
        <w:jc w:val="center"/>
        <w:rPr>
          <w:b/>
        </w:rPr>
      </w:pPr>
      <w:r>
        <w:rPr>
          <w:b/>
        </w:rPr>
        <w:t>7. Обеспечение содержания и воспитания обучающихся, воспитанников</w:t>
      </w:r>
    </w:p>
    <w:p w:rsidR="004B53D6" w:rsidRPr="00AB20AE" w:rsidRDefault="004B53D6" w:rsidP="00C928D7">
      <w:pPr>
        <w:ind w:right="-5"/>
        <w:outlineLvl w:val="0"/>
        <w:rPr>
          <w:b/>
        </w:rPr>
      </w:pPr>
    </w:p>
    <w:p w:rsidR="004B53D6" w:rsidRPr="00AB20AE" w:rsidRDefault="004B53D6" w:rsidP="004B53D6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Школа  работает с учетом основных направлений развития школьного образования, важнейшим из которых является организация деятельности, способствующей самореализации как личности учащихся на каждой ступени образования, так и личности учителя в процессе их совместной деятельности. Школа тесно сотрудничает с </w:t>
      </w:r>
      <w:proofErr w:type="spellStart"/>
      <w:r w:rsidRPr="00AB20AE">
        <w:rPr>
          <w:rFonts w:cs="Arial"/>
        </w:rPr>
        <w:t>Семено-Александровским</w:t>
      </w:r>
      <w:proofErr w:type="spellEnd"/>
      <w:r w:rsidRPr="00AB20AE">
        <w:rPr>
          <w:rFonts w:cs="Arial"/>
        </w:rPr>
        <w:t xml:space="preserve"> Домом культуры, сельской библиотекой, администрацией </w:t>
      </w:r>
      <w:proofErr w:type="spellStart"/>
      <w:r w:rsidRPr="00AB20AE">
        <w:rPr>
          <w:rFonts w:cs="Arial"/>
        </w:rPr>
        <w:t>Семено-Александровского</w:t>
      </w:r>
      <w:proofErr w:type="spellEnd"/>
      <w:r w:rsidRPr="00AB20AE">
        <w:rPr>
          <w:rFonts w:cs="Arial"/>
        </w:rPr>
        <w:t xml:space="preserve"> сельского поселения, с базовой Хреновской школой № 1. Подобное сотрудничество дает положительные результаты в работе.</w:t>
      </w:r>
    </w:p>
    <w:p w:rsidR="004B53D6" w:rsidRPr="00AB20AE" w:rsidRDefault="004B53D6" w:rsidP="004B53D6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  Учащиеся принимают активное участие в социальных акциях:</w:t>
      </w:r>
    </w:p>
    <w:p w:rsidR="004B53D6" w:rsidRPr="00AB20AE" w:rsidRDefault="004B53D6" w:rsidP="004B53D6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 «Благоустройство села Семено-Александровка », проект направлен на обустройство села;</w:t>
      </w:r>
    </w:p>
    <w:p w:rsidR="004B53D6" w:rsidRPr="00AB20AE" w:rsidRDefault="004B53D6" w:rsidP="004B53D6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>«Музей – территория вечности», проект по созданию нового зала школьного краеведческого музея;</w:t>
      </w:r>
    </w:p>
    <w:p w:rsidR="004B53D6" w:rsidRPr="00C928D7" w:rsidRDefault="004B53D6" w:rsidP="00C928D7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«Поклон </w:t>
      </w:r>
      <w:proofErr w:type="gramStart"/>
      <w:r w:rsidRPr="00AB20AE">
        <w:rPr>
          <w:rFonts w:cs="Arial"/>
        </w:rPr>
        <w:t>павшим</w:t>
      </w:r>
      <w:proofErr w:type="gramEnd"/>
      <w:r w:rsidRPr="00AB20AE">
        <w:rPr>
          <w:rFonts w:cs="Arial"/>
        </w:rPr>
        <w:t>», благоустройство захоронений и памятников ветеранов ВОВ</w:t>
      </w:r>
      <w:r w:rsidR="00C928D7">
        <w:rPr>
          <w:rFonts w:cs="Arial"/>
        </w:rPr>
        <w:t>.</w:t>
      </w:r>
    </w:p>
    <w:p w:rsidR="004B53D6" w:rsidRDefault="004B53D6" w:rsidP="004B53D6">
      <w:pPr>
        <w:jc w:val="both"/>
      </w:pPr>
      <w:r w:rsidRPr="00AB20AE">
        <w:t xml:space="preserve">  С 2006  года школа перешла на профильное образование в рамках сетевого взаимодействия, активно используя  образовательные услуги базовой Хреновской  школы № 1  по следующим профилям: </w:t>
      </w:r>
      <w:proofErr w:type="gramStart"/>
      <w:r w:rsidRPr="00AB20AE">
        <w:t>химико-биологический</w:t>
      </w:r>
      <w:proofErr w:type="gramEnd"/>
      <w:r w:rsidRPr="00AB20AE">
        <w:t xml:space="preserve">, информационно-технологический, гуманитарный. В настоящее время отлажено сетевое взаимодействие с базовой школой. </w:t>
      </w:r>
      <w:r w:rsidRPr="00AB20AE">
        <w:lastRenderedPageBreak/>
        <w:t>Учащиеся на старшей ступени обучения изучают предметы на профильном уровне в Хреновской школе №1 по индивидуальному учебному плану.</w:t>
      </w:r>
    </w:p>
    <w:p w:rsidR="004B53D6" w:rsidRDefault="004B53D6" w:rsidP="004B53D6">
      <w:pPr>
        <w:jc w:val="both"/>
      </w:pPr>
    </w:p>
    <w:p w:rsidR="004B53D6" w:rsidRPr="00AB20AE" w:rsidRDefault="004B53D6" w:rsidP="004B53D6">
      <w:pPr>
        <w:jc w:val="both"/>
        <w:rPr>
          <w:position w:val="4"/>
        </w:rPr>
      </w:pPr>
    </w:p>
    <w:p w:rsidR="004B53D6" w:rsidRPr="004B53D6" w:rsidRDefault="004B53D6" w:rsidP="004B53D6">
      <w:pPr>
        <w:ind w:right="-5"/>
        <w:jc w:val="center"/>
        <w:rPr>
          <w:b/>
        </w:rPr>
      </w:pPr>
      <w:r w:rsidRPr="004B53D6">
        <w:rPr>
          <w:b/>
        </w:rPr>
        <w:t>8.Общие выводы.</w:t>
      </w:r>
    </w:p>
    <w:p w:rsidR="00FF5C23" w:rsidRPr="004B53D6" w:rsidRDefault="00FF5C23" w:rsidP="004B53D6">
      <w:pPr>
        <w:ind w:right="-5"/>
        <w:jc w:val="center"/>
        <w:rPr>
          <w:b/>
        </w:rPr>
      </w:pPr>
    </w:p>
    <w:p w:rsidR="00C928D7" w:rsidRPr="00AB20AE" w:rsidRDefault="004B53D6" w:rsidP="00C02BF0">
      <w:pPr>
        <w:spacing w:line="360" w:lineRule="auto"/>
        <w:ind w:firstLine="720"/>
        <w:jc w:val="both"/>
      </w:pPr>
      <w:r w:rsidRPr="00AB20AE">
        <w:t>Коллектив школы на основании анализа успехов и проблем в ходе своей деятельности наметил основополагающие направления деятельности на ближайшее будущее.</w:t>
      </w:r>
    </w:p>
    <w:p w:rsidR="004B53D6" w:rsidRPr="00AB20AE" w:rsidRDefault="004B53D6" w:rsidP="004B53D6">
      <w:pPr>
        <w:jc w:val="center"/>
        <w:rPr>
          <w:b/>
        </w:rPr>
      </w:pPr>
      <w:r w:rsidRPr="00AB20AE">
        <w:rPr>
          <w:b/>
        </w:rPr>
        <w:t>Приоритетные направления работы на текущий учебный год</w:t>
      </w:r>
    </w:p>
    <w:p w:rsidR="004B53D6" w:rsidRPr="00AB20AE" w:rsidRDefault="004B53D6" w:rsidP="004B53D6"/>
    <w:p w:rsidR="004B53D6" w:rsidRPr="00AB20AE" w:rsidRDefault="004B53D6" w:rsidP="004B53D6">
      <w:pPr>
        <w:numPr>
          <w:ilvl w:val="0"/>
          <w:numId w:val="15"/>
        </w:numPr>
        <w:suppressAutoHyphens/>
        <w:jc w:val="both"/>
      </w:pPr>
      <w:r w:rsidRPr="00AB20AE">
        <w:t>Развитие благоприятной и мотивирующей на учебу атмосферы в школе, обучение школьников навыкам самоконтроля, самообразования.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jc w:val="both"/>
      </w:pPr>
      <w:r w:rsidRPr="00AB20AE">
        <w:t>Переход на новые образовательные стандарты в начальной школе.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jc w:val="both"/>
      </w:pPr>
      <w:r w:rsidRPr="00AB20AE">
        <w:t>Развитие творческих способностей школьников.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jc w:val="both"/>
      </w:pPr>
      <w:r w:rsidRPr="00AB20AE">
        <w:t>Проведение работы, направленной на сохранение и укрепление здоровья обучающихся и привитие им навыков здорового образа жизни.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jc w:val="both"/>
      </w:pPr>
      <w:r w:rsidRPr="00AB20AE">
        <w:t xml:space="preserve">Вариативность программ, учебников, учебных курсов, </w:t>
      </w:r>
      <w:proofErr w:type="spellStart"/>
      <w:r w:rsidRPr="00AB20AE">
        <w:t>предпрофильное</w:t>
      </w:r>
      <w:proofErr w:type="spellEnd"/>
      <w:r w:rsidRPr="00AB20AE">
        <w:t xml:space="preserve"> и профильное образование.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jc w:val="both"/>
      </w:pPr>
      <w:r w:rsidRPr="00AB20AE">
        <w:t xml:space="preserve">Обеспечение преемственности в системе дошкольного и школьного образования, повышение уровня школьной готовности, пропедевтика школьной  </w:t>
      </w:r>
      <w:proofErr w:type="spellStart"/>
      <w:r w:rsidRPr="00AB20AE">
        <w:t>дезадаптации</w:t>
      </w:r>
      <w:proofErr w:type="spellEnd"/>
      <w:r w:rsidRPr="00AB20AE">
        <w:t xml:space="preserve"> детей.  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spacing w:line="360" w:lineRule="auto"/>
        <w:jc w:val="both"/>
      </w:pPr>
      <w:r w:rsidRPr="00AB20AE">
        <w:t>Информатизация образовательного процесса.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spacing w:line="360" w:lineRule="auto"/>
        <w:jc w:val="both"/>
      </w:pPr>
      <w:r w:rsidRPr="00AB20AE">
        <w:t xml:space="preserve">Реализация первого </w:t>
      </w:r>
      <w:proofErr w:type="gramStart"/>
      <w:r w:rsidRPr="00AB20AE">
        <w:t>этапа Школьной программы развития системы оценки качества</w:t>
      </w:r>
      <w:proofErr w:type="gramEnd"/>
      <w:r w:rsidRPr="00AB20AE">
        <w:t xml:space="preserve"> образования (СОКО) на 2011- </w:t>
      </w:r>
      <w:smartTag w:uri="urn:schemas-microsoft-com:office:smarttags" w:element="metricconverter">
        <w:smartTagPr>
          <w:attr w:name="ProductID" w:val="2014 г"/>
        </w:smartTagPr>
        <w:r w:rsidRPr="00AB20AE">
          <w:t>2014 г</w:t>
        </w:r>
      </w:smartTag>
      <w:r w:rsidRPr="00AB20AE">
        <w:t>.г.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spacing w:line="360" w:lineRule="auto"/>
        <w:jc w:val="both"/>
      </w:pPr>
      <w:r w:rsidRPr="00AB20AE">
        <w:t>Обеспечение информационной открытости и прозрачности образовательного учреждения через разработку Публичного доклада и  материалов школьного  сайта.</w:t>
      </w:r>
    </w:p>
    <w:p w:rsidR="004B53D6" w:rsidRPr="00AB20AE" w:rsidRDefault="004B53D6" w:rsidP="004B53D6">
      <w:pPr>
        <w:numPr>
          <w:ilvl w:val="0"/>
          <w:numId w:val="15"/>
        </w:numPr>
        <w:suppressAutoHyphens/>
        <w:spacing w:line="360" w:lineRule="auto"/>
        <w:jc w:val="both"/>
      </w:pPr>
      <w:r w:rsidRPr="00AB20AE">
        <w:t>Поиск и привлечение внебюджетных сре</w:t>
      </w:r>
      <w:proofErr w:type="gramStart"/>
      <w:r w:rsidRPr="00AB20AE">
        <w:t>дств с ц</w:t>
      </w:r>
      <w:proofErr w:type="gramEnd"/>
      <w:r w:rsidRPr="00AB20AE">
        <w:t>елью развития образовательного учреждения.</w:t>
      </w:r>
    </w:p>
    <w:p w:rsidR="004B53D6" w:rsidRDefault="004B53D6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617319" w:rsidRDefault="00617319" w:rsidP="004B53D6">
      <w:pPr>
        <w:suppressAutoHyphens/>
        <w:spacing w:line="360" w:lineRule="auto"/>
        <w:jc w:val="both"/>
      </w:pPr>
    </w:p>
    <w:p w:rsidR="00C02BF0" w:rsidRDefault="00C02BF0" w:rsidP="004B53D6">
      <w:pPr>
        <w:suppressAutoHyphens/>
        <w:spacing w:line="360" w:lineRule="auto"/>
        <w:jc w:val="both"/>
      </w:pPr>
    </w:p>
    <w:p w:rsidR="00C02BF0" w:rsidRPr="00AB20AE" w:rsidRDefault="00C02BF0" w:rsidP="004B53D6">
      <w:pPr>
        <w:suppressAutoHyphens/>
        <w:spacing w:line="360" w:lineRule="auto"/>
        <w:jc w:val="both"/>
      </w:pPr>
    </w:p>
    <w:p w:rsidR="00617319" w:rsidRDefault="00C928D7" w:rsidP="00617319">
      <w:pPr>
        <w:jc w:val="center"/>
        <w:rPr>
          <w:b/>
          <w:sz w:val="28"/>
          <w:szCs w:val="28"/>
        </w:rPr>
      </w:pPr>
      <w:r>
        <w:rPr>
          <w:b/>
        </w:rPr>
        <w:lastRenderedPageBreak/>
        <w:t xml:space="preserve"> </w:t>
      </w:r>
      <w:r w:rsidR="00617319" w:rsidRPr="006919ED">
        <w:rPr>
          <w:b/>
          <w:sz w:val="28"/>
          <w:szCs w:val="28"/>
        </w:rPr>
        <w:t>ПОКАЗАТЕЛИ</w:t>
      </w:r>
      <w:r w:rsidR="00617319">
        <w:rPr>
          <w:b/>
          <w:sz w:val="28"/>
          <w:szCs w:val="28"/>
        </w:rPr>
        <w:t xml:space="preserve"> </w:t>
      </w:r>
      <w:r w:rsidR="00617319" w:rsidRPr="006919ED">
        <w:rPr>
          <w:b/>
          <w:sz w:val="28"/>
          <w:szCs w:val="28"/>
        </w:rPr>
        <w:t xml:space="preserve">ДЕЯТЕЛЬНОСТИ </w:t>
      </w:r>
    </w:p>
    <w:p w:rsidR="00617319" w:rsidRPr="006919ED" w:rsidRDefault="00617319" w:rsidP="0061731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ОБЩЕОБРАЗОВАТЕЛЬНОЙ ОРГАНИЗАЦИИ,</w:t>
      </w:r>
    </w:p>
    <w:p w:rsidR="00617319" w:rsidRPr="006919ED" w:rsidRDefault="00617319" w:rsidP="0061731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  <w:r w:rsidR="00CC54F0">
        <w:rPr>
          <w:b/>
          <w:sz w:val="28"/>
          <w:szCs w:val="28"/>
        </w:rPr>
        <w:t xml:space="preserve">                                                           (МКОУ СЕМЕНО-АЛЕКСАНДРОВСКАЯ СОШ)</w:t>
      </w: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138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C54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3,7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C54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02B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C5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02B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C5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 w:rsidR="00EC05A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02B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57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86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86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C54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7E75CA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EC05AD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BC0F6C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0,18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C02BF0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94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9E44D4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9E44D4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9E44D4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9E44D4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9E44D4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9E44D4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DF2193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DF2193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7319" w:rsidRPr="00CA695D" w:rsidTr="002B6CC4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617319" w:rsidP="002B6CC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19" w:rsidRPr="00A07938" w:rsidRDefault="007E75CA" w:rsidP="002B6C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9,5 </w:t>
            </w:r>
            <w:r w:rsidR="0061731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Директор школы                      А.А.</w:t>
      </w:r>
      <w:proofErr w:type="gramStart"/>
      <w:r>
        <w:rPr>
          <w:sz w:val="28"/>
          <w:szCs w:val="28"/>
        </w:rPr>
        <w:t>Голубев</w:t>
      </w:r>
      <w:proofErr w:type="gramEnd"/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617319" w:rsidRDefault="00617319" w:rsidP="00617319">
      <w:pPr>
        <w:spacing w:line="360" w:lineRule="auto"/>
        <w:jc w:val="center"/>
        <w:rPr>
          <w:sz w:val="28"/>
          <w:szCs w:val="28"/>
        </w:rPr>
      </w:pPr>
    </w:p>
    <w:p w:rsidR="00AE5155" w:rsidRDefault="00AE5155" w:rsidP="00AB20AE">
      <w:pPr>
        <w:ind w:right="-5"/>
      </w:pPr>
    </w:p>
    <w:p w:rsidR="00AE5155" w:rsidRDefault="00AE5155" w:rsidP="00AB20AE">
      <w:pPr>
        <w:ind w:right="-5"/>
      </w:pPr>
    </w:p>
    <w:p w:rsidR="00AE5155" w:rsidRDefault="00AE5155" w:rsidP="00AB20AE">
      <w:pPr>
        <w:ind w:right="-5"/>
      </w:pPr>
    </w:p>
    <w:p w:rsidR="00FF5C23" w:rsidRDefault="00FF5C23" w:rsidP="00AB20AE">
      <w:pPr>
        <w:ind w:right="-5"/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jc w:val="center"/>
        <w:rPr>
          <w:b/>
          <w:sz w:val="44"/>
          <w:szCs w:val="44"/>
        </w:rPr>
      </w:pPr>
    </w:p>
    <w:p w:rsidR="00C10848" w:rsidRDefault="00C10848" w:rsidP="00C10848">
      <w:pPr>
        <w:jc w:val="center"/>
        <w:rPr>
          <w:b/>
          <w:sz w:val="44"/>
          <w:szCs w:val="44"/>
        </w:rPr>
      </w:pPr>
    </w:p>
    <w:p w:rsidR="00C10848" w:rsidRDefault="00C10848" w:rsidP="00C10848">
      <w:pPr>
        <w:jc w:val="center"/>
        <w:rPr>
          <w:b/>
          <w:sz w:val="44"/>
          <w:szCs w:val="44"/>
        </w:rPr>
      </w:pPr>
    </w:p>
    <w:p w:rsidR="00C10848" w:rsidRDefault="00C10848" w:rsidP="00C10848">
      <w:pPr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Отчёт </w:t>
      </w: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о результатах </w:t>
      </w:r>
      <w:proofErr w:type="spellStart"/>
      <w:r>
        <w:rPr>
          <w:b/>
          <w:sz w:val="44"/>
          <w:szCs w:val="44"/>
        </w:rPr>
        <w:t>самообследования</w:t>
      </w:r>
      <w:proofErr w:type="spellEnd"/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МКОУ   </w:t>
      </w:r>
      <w:proofErr w:type="spellStart"/>
      <w:r>
        <w:rPr>
          <w:b/>
          <w:sz w:val="44"/>
          <w:szCs w:val="44"/>
        </w:rPr>
        <w:t>Семено-Александровская</w:t>
      </w:r>
      <w:proofErr w:type="spellEnd"/>
      <w:r>
        <w:rPr>
          <w:b/>
          <w:sz w:val="44"/>
          <w:szCs w:val="44"/>
        </w:rPr>
        <w:t xml:space="preserve"> СОШ  структурное подразделение – детский сад</w:t>
      </w: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за 2013-2014 учебный год</w:t>
      </w:r>
    </w:p>
    <w:p w:rsidR="00C10848" w:rsidRDefault="00C10848" w:rsidP="00C10848">
      <w:pPr>
        <w:contextualSpacing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contextualSpacing/>
        <w:jc w:val="center"/>
        <w:rPr>
          <w:b/>
          <w:sz w:val="44"/>
          <w:szCs w:val="44"/>
        </w:rPr>
      </w:pPr>
    </w:p>
    <w:p w:rsidR="00C10848" w:rsidRDefault="00C10848" w:rsidP="00C10848">
      <w:pPr>
        <w:pStyle w:val="af5"/>
        <w:ind w:left="0"/>
        <w:rPr>
          <w:rFonts w:ascii="Times New Roman" w:hAnsi="Times New Roman"/>
          <w:b/>
          <w:sz w:val="44"/>
          <w:szCs w:val="44"/>
        </w:rPr>
      </w:pPr>
    </w:p>
    <w:p w:rsidR="00C10848" w:rsidRDefault="00C10848" w:rsidP="00C10848">
      <w:pPr>
        <w:pStyle w:val="af5"/>
        <w:ind w:left="0"/>
        <w:rPr>
          <w:rFonts w:ascii="Times New Roman" w:hAnsi="Times New Roman"/>
          <w:b/>
          <w:sz w:val="44"/>
          <w:szCs w:val="44"/>
        </w:rPr>
      </w:pPr>
    </w:p>
    <w:p w:rsidR="00C10848" w:rsidRDefault="00C10848" w:rsidP="00C10848">
      <w:pPr>
        <w:pStyle w:val="af5"/>
        <w:ind w:left="0"/>
        <w:rPr>
          <w:rFonts w:ascii="Times New Roman" w:hAnsi="Times New Roman"/>
          <w:b/>
          <w:sz w:val="44"/>
          <w:szCs w:val="44"/>
        </w:rPr>
      </w:pPr>
    </w:p>
    <w:p w:rsidR="00C10848" w:rsidRPr="00A11A4B" w:rsidRDefault="00C10848" w:rsidP="00C10848">
      <w:pPr>
        <w:pStyle w:val="af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11A4B">
        <w:rPr>
          <w:rFonts w:ascii="Times New Roman" w:hAnsi="Times New Roman"/>
          <w:b/>
          <w:sz w:val="28"/>
          <w:szCs w:val="28"/>
        </w:rPr>
        <w:t>2014 г.</w:t>
      </w:r>
    </w:p>
    <w:p w:rsidR="00C10848" w:rsidRDefault="00C10848" w:rsidP="00C10848">
      <w:pPr>
        <w:pStyle w:val="af5"/>
        <w:ind w:left="0"/>
        <w:rPr>
          <w:rFonts w:ascii="Times New Roman" w:hAnsi="Times New Roman"/>
          <w:b/>
          <w:sz w:val="44"/>
          <w:szCs w:val="44"/>
        </w:rPr>
      </w:pPr>
    </w:p>
    <w:p w:rsidR="00C10848" w:rsidRDefault="00C10848" w:rsidP="00C10848">
      <w:pPr>
        <w:pStyle w:val="af5"/>
        <w:spacing w:after="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10848" w:rsidRDefault="00C10848" w:rsidP="00C10848">
      <w:pPr>
        <w:pStyle w:val="af5"/>
        <w:spacing w:after="160"/>
        <w:jc w:val="center"/>
        <w:rPr>
          <w:rFonts w:ascii="Times New Roman" w:hAnsi="Times New Roman"/>
          <w:sz w:val="28"/>
          <w:szCs w:val="28"/>
        </w:rPr>
      </w:pPr>
      <w:r w:rsidRPr="00A11A4B">
        <w:rPr>
          <w:rFonts w:ascii="Times New Roman" w:hAnsi="Times New Roman"/>
          <w:sz w:val="28"/>
          <w:szCs w:val="28"/>
        </w:rPr>
        <w:lastRenderedPageBreak/>
        <w:t>Содержание.</w:t>
      </w:r>
    </w:p>
    <w:p w:rsidR="00C10848" w:rsidRPr="00A11A4B" w:rsidRDefault="00C10848" w:rsidP="00C10848">
      <w:pPr>
        <w:pStyle w:val="af5"/>
        <w:spacing w:after="160"/>
        <w:jc w:val="center"/>
        <w:rPr>
          <w:rFonts w:ascii="Times New Roman" w:hAnsi="Times New Roman"/>
          <w:sz w:val="28"/>
          <w:szCs w:val="28"/>
        </w:rPr>
      </w:pPr>
    </w:p>
    <w:p w:rsidR="00C10848" w:rsidRPr="00A11A4B" w:rsidRDefault="00C10848" w:rsidP="00C10848">
      <w:pPr>
        <w:pStyle w:val="af5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A11A4B">
        <w:rPr>
          <w:rFonts w:ascii="Times New Roman" w:hAnsi="Times New Roman"/>
          <w:sz w:val="28"/>
          <w:szCs w:val="28"/>
        </w:rPr>
        <w:t>Оценка образовательной деятельности</w:t>
      </w:r>
    </w:p>
    <w:p w:rsidR="00C10848" w:rsidRPr="00A11A4B" w:rsidRDefault="00C10848" w:rsidP="00C10848">
      <w:pPr>
        <w:pStyle w:val="af5"/>
        <w:numPr>
          <w:ilvl w:val="0"/>
          <w:numId w:val="24"/>
        </w:numPr>
        <w:rPr>
          <w:rFonts w:ascii="Times New Roman" w:hAnsi="Times New Roman"/>
          <w:bCs/>
          <w:sz w:val="28"/>
          <w:szCs w:val="28"/>
          <w:lang w:val="en-US"/>
        </w:rPr>
      </w:pPr>
      <w:r w:rsidRPr="00A11A4B">
        <w:rPr>
          <w:rFonts w:ascii="Times New Roman" w:hAnsi="Times New Roman"/>
          <w:bCs/>
          <w:sz w:val="28"/>
          <w:szCs w:val="28"/>
        </w:rPr>
        <w:t>Система управления организации</w:t>
      </w:r>
    </w:p>
    <w:p w:rsidR="00C10848" w:rsidRPr="00A11A4B" w:rsidRDefault="00C10848" w:rsidP="00C10848">
      <w:pPr>
        <w:pStyle w:val="af5"/>
        <w:numPr>
          <w:ilvl w:val="0"/>
          <w:numId w:val="24"/>
        </w:numPr>
        <w:rPr>
          <w:rFonts w:ascii="Times New Roman" w:hAnsi="Times New Roman"/>
          <w:bCs/>
          <w:sz w:val="28"/>
          <w:szCs w:val="28"/>
        </w:rPr>
      </w:pPr>
      <w:r w:rsidRPr="00A11A4B">
        <w:rPr>
          <w:rFonts w:ascii="Times New Roman" w:hAnsi="Times New Roman"/>
          <w:bCs/>
          <w:sz w:val="28"/>
          <w:szCs w:val="28"/>
        </w:rPr>
        <w:t>Содержание и качество подготовки воспитанников.</w:t>
      </w:r>
    </w:p>
    <w:p w:rsidR="00C10848" w:rsidRPr="00A11A4B" w:rsidRDefault="00C10848" w:rsidP="00C10848">
      <w:pPr>
        <w:pStyle w:val="af5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A11A4B">
        <w:rPr>
          <w:rFonts w:ascii="Times New Roman" w:hAnsi="Times New Roman"/>
          <w:sz w:val="28"/>
          <w:szCs w:val="28"/>
        </w:rPr>
        <w:t>Качество кадрового, учебно-методического обеспечения.</w:t>
      </w:r>
    </w:p>
    <w:p w:rsidR="00C10848" w:rsidRPr="00A11A4B" w:rsidRDefault="00C10848" w:rsidP="00C10848">
      <w:pPr>
        <w:pStyle w:val="af5"/>
        <w:numPr>
          <w:ilvl w:val="0"/>
          <w:numId w:val="24"/>
        </w:numPr>
        <w:rPr>
          <w:rFonts w:ascii="Times New Roman" w:hAnsi="Times New Roman"/>
          <w:sz w:val="28"/>
          <w:szCs w:val="28"/>
          <w:lang w:val="en-US"/>
        </w:rPr>
      </w:pPr>
      <w:r w:rsidRPr="00A11A4B">
        <w:rPr>
          <w:rFonts w:ascii="Times New Roman" w:hAnsi="Times New Roman"/>
          <w:sz w:val="28"/>
          <w:szCs w:val="28"/>
        </w:rPr>
        <w:t>Состояние матер</w:t>
      </w:r>
      <w:r>
        <w:rPr>
          <w:rFonts w:ascii="Times New Roman" w:hAnsi="Times New Roman"/>
          <w:sz w:val="28"/>
          <w:szCs w:val="28"/>
        </w:rPr>
        <w:t>иально-технического обеспечения</w:t>
      </w:r>
    </w:p>
    <w:p w:rsidR="00C10848" w:rsidRDefault="00C10848" w:rsidP="00C10848">
      <w:pPr>
        <w:pStyle w:val="a9"/>
        <w:spacing w:before="150" w:beforeAutospacing="0" w:after="150" w:afterAutospacing="0"/>
        <w:ind w:right="3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С целью определения качества и эффективности образовательной деятельности МКОУ </w:t>
      </w:r>
      <w:proofErr w:type="spellStart"/>
      <w:r>
        <w:rPr>
          <w:bCs/>
          <w:sz w:val="28"/>
          <w:szCs w:val="28"/>
        </w:rPr>
        <w:t>Семено-Александровская</w:t>
      </w:r>
      <w:proofErr w:type="spellEnd"/>
      <w:r>
        <w:rPr>
          <w:bCs/>
          <w:sz w:val="28"/>
          <w:szCs w:val="28"/>
        </w:rPr>
        <w:t xml:space="preserve"> СОШ структурное подразделение - детский сад  (далее – ДОУ)  в 2013-2014 учебном году, на основании приказа Министерства образования и науки Российской Федерации от 14.06.2013 №462 «Об утверждении Порядка проведения </w:t>
      </w:r>
      <w:proofErr w:type="spellStart"/>
      <w:r>
        <w:rPr>
          <w:bCs/>
          <w:sz w:val="28"/>
          <w:szCs w:val="28"/>
        </w:rPr>
        <w:t>самообследования</w:t>
      </w:r>
      <w:proofErr w:type="spellEnd"/>
      <w:r>
        <w:rPr>
          <w:bCs/>
          <w:sz w:val="28"/>
          <w:szCs w:val="28"/>
        </w:rPr>
        <w:t xml:space="preserve"> образовательной организации», в соответствии с приказом Министерства образования и науки Российской Федерации от 10.12.2013 № 1324 «Об утверждении показателей деятельности организации, подлежащей </w:t>
      </w:r>
      <w:proofErr w:type="spellStart"/>
      <w:r>
        <w:rPr>
          <w:bCs/>
          <w:sz w:val="28"/>
          <w:szCs w:val="28"/>
        </w:rPr>
        <w:t>самообследованию</w:t>
      </w:r>
      <w:proofErr w:type="spellEnd"/>
      <w:proofErr w:type="gramEnd"/>
      <w:r>
        <w:rPr>
          <w:bCs/>
          <w:sz w:val="28"/>
          <w:szCs w:val="28"/>
        </w:rPr>
        <w:t xml:space="preserve">», а также для определения дальнейших перспектив развития была проведена процедура </w:t>
      </w:r>
      <w:proofErr w:type="spellStart"/>
      <w:r>
        <w:rPr>
          <w:bCs/>
          <w:sz w:val="28"/>
          <w:szCs w:val="28"/>
        </w:rPr>
        <w:t>самообследования</w:t>
      </w:r>
      <w:proofErr w:type="spellEnd"/>
      <w:r>
        <w:rPr>
          <w:bCs/>
          <w:sz w:val="28"/>
          <w:szCs w:val="28"/>
        </w:rPr>
        <w:t xml:space="preserve"> ДОУ.</w:t>
      </w:r>
    </w:p>
    <w:p w:rsidR="00C10848" w:rsidRPr="00826BE7" w:rsidRDefault="00C10848" w:rsidP="00C10848">
      <w:pPr>
        <w:pStyle w:val="a9"/>
        <w:spacing w:before="150" w:beforeAutospacing="0" w:after="150" w:afterAutospacing="0"/>
        <w:ind w:right="3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процессе </w:t>
      </w:r>
      <w:proofErr w:type="spellStart"/>
      <w:r>
        <w:rPr>
          <w:bCs/>
          <w:sz w:val="28"/>
          <w:szCs w:val="28"/>
        </w:rPr>
        <w:t>самообследования</w:t>
      </w:r>
      <w:proofErr w:type="spellEnd"/>
      <w:r>
        <w:rPr>
          <w:bCs/>
          <w:sz w:val="28"/>
          <w:szCs w:val="28"/>
        </w:rPr>
        <w:t xml:space="preserve"> была проведена оценка образовательной деятельности, системы управления ДОУ, организация воспитательно-образовательного процесса, качество кадрового, учебно-методического, библиотечно-информационного обеспечения, материально-технической базы, функционирование внутренней системы оценки качества образования, анализ показателей деятельности ДОУ.</w:t>
      </w:r>
    </w:p>
    <w:p w:rsidR="00C10848" w:rsidRPr="00F94B85" w:rsidRDefault="00C10848" w:rsidP="00C10848">
      <w:pPr>
        <w:pStyle w:val="af5"/>
        <w:numPr>
          <w:ilvl w:val="0"/>
          <w:numId w:val="20"/>
        </w:numPr>
        <w:jc w:val="center"/>
        <w:rPr>
          <w:rFonts w:ascii="Times New Roman" w:hAnsi="Times New Roman"/>
          <w:b/>
          <w:sz w:val="44"/>
          <w:szCs w:val="44"/>
        </w:rPr>
      </w:pPr>
      <w:r w:rsidRPr="00F94B85">
        <w:rPr>
          <w:rFonts w:ascii="Times New Roman" w:hAnsi="Times New Roman"/>
          <w:b/>
          <w:sz w:val="28"/>
          <w:szCs w:val="28"/>
        </w:rPr>
        <w:t>Оценка образовательной деятельности</w:t>
      </w:r>
    </w:p>
    <w:p w:rsidR="00C10848" w:rsidRPr="00826BE7" w:rsidRDefault="00C10848" w:rsidP="00C10848">
      <w:pPr>
        <w:ind w:left="360"/>
        <w:contextualSpacing/>
        <w:rPr>
          <w:sz w:val="28"/>
          <w:szCs w:val="28"/>
        </w:rPr>
      </w:pPr>
      <w:r w:rsidRPr="00826BE7">
        <w:rPr>
          <w:b/>
          <w:bCs/>
          <w:sz w:val="28"/>
          <w:szCs w:val="28"/>
        </w:rPr>
        <w:t>Наименование учреждения:</w:t>
      </w:r>
      <w:r w:rsidRPr="00826BE7">
        <w:rPr>
          <w:sz w:val="28"/>
          <w:szCs w:val="28"/>
        </w:rPr>
        <w:t> </w:t>
      </w:r>
    </w:p>
    <w:p w:rsidR="00C10848" w:rsidRDefault="00C10848" w:rsidP="00C10848">
      <w:pPr>
        <w:ind w:left="360"/>
        <w:contextualSpacing/>
        <w:rPr>
          <w:sz w:val="28"/>
          <w:szCs w:val="28"/>
        </w:rPr>
      </w:pPr>
      <w:r w:rsidRPr="00826BE7">
        <w:rPr>
          <w:sz w:val="28"/>
          <w:szCs w:val="28"/>
        </w:rPr>
        <w:t xml:space="preserve">Муниципальное  казенное общеобразовательное учреждение </w:t>
      </w:r>
      <w:proofErr w:type="spellStart"/>
      <w:r w:rsidRPr="00826BE7">
        <w:rPr>
          <w:sz w:val="28"/>
          <w:szCs w:val="28"/>
        </w:rPr>
        <w:t>Семено-Александровская</w:t>
      </w:r>
      <w:proofErr w:type="spellEnd"/>
      <w:r w:rsidRPr="00826BE7">
        <w:rPr>
          <w:sz w:val="28"/>
          <w:szCs w:val="28"/>
        </w:rPr>
        <w:t xml:space="preserve"> средняя общеобразовательная школа  структурное подразделение – детский сад.</w:t>
      </w:r>
    </w:p>
    <w:p w:rsidR="00C10848" w:rsidRPr="00826BE7" w:rsidRDefault="00C10848" w:rsidP="00C10848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26BE7">
        <w:rPr>
          <w:b/>
          <w:bCs/>
          <w:sz w:val="28"/>
          <w:szCs w:val="28"/>
        </w:rPr>
        <w:t>Юридический и фактический адрес:</w:t>
      </w:r>
      <w:r w:rsidRPr="00826BE7">
        <w:rPr>
          <w:bCs/>
          <w:sz w:val="28"/>
          <w:szCs w:val="28"/>
        </w:rPr>
        <w:t>397713</w:t>
      </w:r>
    </w:p>
    <w:p w:rsidR="00C10848" w:rsidRPr="00826BE7" w:rsidRDefault="00C10848" w:rsidP="00C10848">
      <w:pPr>
        <w:ind w:left="360"/>
        <w:contextualSpacing/>
        <w:rPr>
          <w:sz w:val="28"/>
          <w:szCs w:val="28"/>
        </w:rPr>
      </w:pPr>
      <w:r w:rsidRPr="00826BE7">
        <w:rPr>
          <w:sz w:val="28"/>
          <w:szCs w:val="28"/>
        </w:rPr>
        <w:t>Воронежская область, Бобровский район, с</w:t>
      </w:r>
      <w:proofErr w:type="gramStart"/>
      <w:r w:rsidRPr="00826BE7">
        <w:rPr>
          <w:sz w:val="28"/>
          <w:szCs w:val="28"/>
        </w:rPr>
        <w:t>.С</w:t>
      </w:r>
      <w:proofErr w:type="gramEnd"/>
      <w:r w:rsidRPr="00826BE7">
        <w:rPr>
          <w:sz w:val="28"/>
          <w:szCs w:val="28"/>
        </w:rPr>
        <w:t>емено-Александровка, ул.проспект Революции, д. 2 «А».</w:t>
      </w:r>
    </w:p>
    <w:p w:rsidR="00C10848" w:rsidRPr="00826BE7" w:rsidRDefault="00C10848" w:rsidP="00C10848">
      <w:pPr>
        <w:ind w:left="360"/>
        <w:contextualSpacing/>
        <w:rPr>
          <w:b/>
          <w:bCs/>
          <w:sz w:val="28"/>
          <w:szCs w:val="28"/>
        </w:rPr>
      </w:pPr>
      <w:r w:rsidRPr="00826BE7">
        <w:rPr>
          <w:b/>
          <w:bCs/>
          <w:sz w:val="28"/>
          <w:szCs w:val="28"/>
        </w:rPr>
        <w:t>Телефон:</w:t>
      </w:r>
      <w:r w:rsidRPr="00826BE7">
        <w:rPr>
          <w:bCs/>
          <w:sz w:val="28"/>
          <w:szCs w:val="28"/>
        </w:rPr>
        <w:t>8-47350-52-386</w:t>
      </w:r>
    </w:p>
    <w:p w:rsidR="00C10848" w:rsidRDefault="00C10848" w:rsidP="00C10848">
      <w:pPr>
        <w:ind w:left="360"/>
        <w:contextualSpacing/>
        <w:rPr>
          <w:sz w:val="28"/>
          <w:szCs w:val="28"/>
        </w:rPr>
      </w:pPr>
      <w:r w:rsidRPr="00826BE7">
        <w:rPr>
          <w:b/>
          <w:sz w:val="28"/>
          <w:szCs w:val="28"/>
        </w:rPr>
        <w:t>Факс</w:t>
      </w:r>
      <w:r w:rsidRPr="00826BE7">
        <w:rPr>
          <w:sz w:val="28"/>
          <w:szCs w:val="28"/>
        </w:rPr>
        <w:t>:8-47350-52-311</w:t>
      </w:r>
    </w:p>
    <w:p w:rsidR="00C10848" w:rsidRPr="00826BE7" w:rsidRDefault="00C10848" w:rsidP="00C10848">
      <w:pPr>
        <w:ind w:left="360"/>
        <w:contextualSpacing/>
        <w:rPr>
          <w:sz w:val="28"/>
          <w:szCs w:val="28"/>
        </w:rPr>
      </w:pPr>
    </w:p>
    <w:p w:rsidR="00C10848" w:rsidRPr="00826BE7" w:rsidRDefault="00C10848" w:rsidP="00C10848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26BE7">
        <w:rPr>
          <w:sz w:val="28"/>
          <w:szCs w:val="28"/>
        </w:rPr>
        <w:t>В текущем учебном году функционировало 3 группы.</w:t>
      </w:r>
    </w:p>
    <w:p w:rsidR="00C10848" w:rsidRPr="00826BE7" w:rsidRDefault="00C10848" w:rsidP="00C10848">
      <w:pPr>
        <w:ind w:left="357"/>
        <w:contextualSpacing/>
        <w:rPr>
          <w:sz w:val="28"/>
          <w:szCs w:val="28"/>
        </w:rPr>
      </w:pPr>
      <w:r w:rsidRPr="00826BE7">
        <w:rPr>
          <w:sz w:val="28"/>
          <w:szCs w:val="28"/>
        </w:rPr>
        <w:t>Состав групп:</w:t>
      </w:r>
    </w:p>
    <w:p w:rsidR="00C10848" w:rsidRDefault="00C10848" w:rsidP="00C10848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>2 младшая – 1</w:t>
      </w:r>
    </w:p>
    <w:p w:rsidR="00C10848" w:rsidRDefault="00C10848" w:rsidP="00C10848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>Средняя – 1</w:t>
      </w:r>
    </w:p>
    <w:p w:rsidR="00C10848" w:rsidRDefault="00C10848" w:rsidP="00C10848">
      <w:pPr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>Подготовительная – 1</w:t>
      </w:r>
    </w:p>
    <w:p w:rsidR="00C10848" w:rsidRDefault="00C10848" w:rsidP="00C10848">
      <w:pPr>
        <w:ind w:left="360"/>
        <w:contextualSpacing/>
        <w:rPr>
          <w:sz w:val="28"/>
          <w:szCs w:val="28"/>
        </w:rPr>
      </w:pPr>
    </w:p>
    <w:p w:rsidR="00C10848" w:rsidRDefault="00C10848" w:rsidP="00C10848">
      <w:pPr>
        <w:ind w:left="360"/>
        <w:contextualSpacing/>
        <w:rPr>
          <w:sz w:val="28"/>
          <w:szCs w:val="28"/>
        </w:rPr>
      </w:pPr>
    </w:p>
    <w:p w:rsidR="00C10848" w:rsidRDefault="00C10848" w:rsidP="00C10848">
      <w:pPr>
        <w:ind w:left="360"/>
        <w:contextualSpacing/>
        <w:rPr>
          <w:sz w:val="28"/>
          <w:szCs w:val="28"/>
        </w:rPr>
      </w:pPr>
    </w:p>
    <w:p w:rsidR="00C10848" w:rsidRDefault="00C10848" w:rsidP="00C10848">
      <w:pPr>
        <w:spacing w:after="75"/>
        <w:rPr>
          <w:sz w:val="28"/>
          <w:szCs w:val="28"/>
        </w:rPr>
      </w:pPr>
      <w:r w:rsidRPr="00826BE7">
        <w:rPr>
          <w:sz w:val="28"/>
          <w:szCs w:val="28"/>
        </w:rPr>
        <w:lastRenderedPageBreak/>
        <w:t>По возрастному принципу воспитанники  были распределены по группам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3957"/>
        <w:gridCol w:w="2327"/>
        <w:gridCol w:w="2384"/>
      </w:tblGrid>
      <w:tr w:rsidR="00C10848" w:rsidRPr="00826BE7" w:rsidTr="00350987">
        <w:tc>
          <w:tcPr>
            <w:tcW w:w="903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826BE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26BE7">
              <w:rPr>
                <w:sz w:val="28"/>
                <w:szCs w:val="28"/>
              </w:rPr>
              <w:t>/</w:t>
            </w:r>
            <w:proofErr w:type="spellStart"/>
            <w:r w:rsidRPr="00826BE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 xml:space="preserve">  Группа</w:t>
            </w:r>
          </w:p>
        </w:tc>
        <w:tc>
          <w:tcPr>
            <w:tcW w:w="232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Возраст детей</w:t>
            </w:r>
          </w:p>
        </w:tc>
        <w:tc>
          <w:tcPr>
            <w:tcW w:w="2384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Количество детей</w:t>
            </w:r>
          </w:p>
        </w:tc>
      </w:tr>
      <w:tr w:rsidR="00C10848" w:rsidRPr="00826BE7" w:rsidTr="00350987">
        <w:tc>
          <w:tcPr>
            <w:tcW w:w="903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1.</w:t>
            </w:r>
          </w:p>
        </w:tc>
        <w:tc>
          <w:tcPr>
            <w:tcW w:w="395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 xml:space="preserve">2 младшая </w:t>
            </w:r>
          </w:p>
        </w:tc>
        <w:tc>
          <w:tcPr>
            <w:tcW w:w="232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3-4 года</w:t>
            </w:r>
          </w:p>
        </w:tc>
        <w:tc>
          <w:tcPr>
            <w:tcW w:w="2384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9</w:t>
            </w:r>
          </w:p>
        </w:tc>
      </w:tr>
      <w:tr w:rsidR="00C10848" w:rsidRPr="00826BE7" w:rsidTr="00350987">
        <w:tc>
          <w:tcPr>
            <w:tcW w:w="903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2.</w:t>
            </w:r>
          </w:p>
        </w:tc>
        <w:tc>
          <w:tcPr>
            <w:tcW w:w="395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 xml:space="preserve">Средняя </w:t>
            </w:r>
          </w:p>
        </w:tc>
        <w:tc>
          <w:tcPr>
            <w:tcW w:w="232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4 -5 года</w:t>
            </w:r>
          </w:p>
        </w:tc>
        <w:tc>
          <w:tcPr>
            <w:tcW w:w="2384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12</w:t>
            </w:r>
          </w:p>
        </w:tc>
      </w:tr>
      <w:tr w:rsidR="00C10848" w:rsidRPr="00826BE7" w:rsidTr="00350987">
        <w:tc>
          <w:tcPr>
            <w:tcW w:w="903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3.</w:t>
            </w:r>
          </w:p>
        </w:tc>
        <w:tc>
          <w:tcPr>
            <w:tcW w:w="395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Подготовительная</w:t>
            </w:r>
          </w:p>
        </w:tc>
        <w:tc>
          <w:tcPr>
            <w:tcW w:w="2327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5-7 года</w:t>
            </w:r>
          </w:p>
        </w:tc>
        <w:tc>
          <w:tcPr>
            <w:tcW w:w="2384" w:type="dxa"/>
          </w:tcPr>
          <w:p w:rsidR="00C10848" w:rsidRPr="00826BE7" w:rsidRDefault="00C10848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21</w:t>
            </w:r>
          </w:p>
        </w:tc>
      </w:tr>
    </w:tbl>
    <w:p w:rsidR="00C10848" w:rsidRPr="00826BE7" w:rsidRDefault="00C10848" w:rsidP="00C10848">
      <w:pPr>
        <w:spacing w:after="75"/>
        <w:rPr>
          <w:sz w:val="28"/>
          <w:szCs w:val="28"/>
        </w:rPr>
      </w:pPr>
      <w:r w:rsidRPr="00826BE7">
        <w:rPr>
          <w:sz w:val="28"/>
          <w:szCs w:val="28"/>
        </w:rPr>
        <w:t xml:space="preserve">Детский сад функционирует в </w:t>
      </w:r>
      <w:proofErr w:type="gramStart"/>
      <w:r w:rsidRPr="00826BE7">
        <w:rPr>
          <w:sz w:val="28"/>
          <w:szCs w:val="28"/>
        </w:rPr>
        <w:t>режиме полного дня</w:t>
      </w:r>
      <w:proofErr w:type="gramEnd"/>
      <w:r w:rsidRPr="00826BE7">
        <w:rPr>
          <w:sz w:val="28"/>
          <w:szCs w:val="28"/>
        </w:rPr>
        <w:t xml:space="preserve"> (10,5-часовое пребывание), понедельник-пятница с 7.30  часов до 18.00 часов.</w:t>
      </w:r>
    </w:p>
    <w:p w:rsidR="00C10848" w:rsidRPr="00661AFA" w:rsidRDefault="00C10848" w:rsidP="00C10848">
      <w:pPr>
        <w:rPr>
          <w:sz w:val="28"/>
          <w:szCs w:val="28"/>
        </w:rPr>
      </w:pPr>
      <w:r w:rsidRPr="00826BE7">
        <w:rPr>
          <w:sz w:val="28"/>
          <w:szCs w:val="28"/>
        </w:rPr>
        <w:t>Выхо</w:t>
      </w:r>
      <w:r>
        <w:rPr>
          <w:sz w:val="28"/>
          <w:szCs w:val="28"/>
        </w:rPr>
        <w:t>дные дни – суббота, воскресенье, праздничные дни.</w:t>
      </w:r>
    </w:p>
    <w:p w:rsidR="00C10848" w:rsidRPr="00826BE7" w:rsidRDefault="00C10848" w:rsidP="00C10848">
      <w:pPr>
        <w:contextualSpacing/>
        <w:rPr>
          <w:sz w:val="28"/>
          <w:szCs w:val="28"/>
        </w:rPr>
      </w:pPr>
    </w:p>
    <w:p w:rsidR="00C10848" w:rsidRPr="001A4C28" w:rsidRDefault="00C10848" w:rsidP="00C1084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4C28">
        <w:rPr>
          <w:sz w:val="28"/>
          <w:szCs w:val="28"/>
        </w:rPr>
        <w:t>В ДОУ реализуются современные образовательные программы и методики дошкольного образования, используются информационные технологии, создана комплексная система пл</w:t>
      </w:r>
      <w:r w:rsidRPr="001A4C28">
        <w:rPr>
          <w:sz w:val="28"/>
          <w:szCs w:val="28"/>
        </w:rPr>
        <w:t>а</w:t>
      </w:r>
      <w:r w:rsidRPr="001A4C28">
        <w:rPr>
          <w:sz w:val="28"/>
          <w:szCs w:val="28"/>
        </w:rPr>
        <w:t>нирования образовательной деятельности с учетом направленности реализуемой образов</w:t>
      </w:r>
      <w:r w:rsidRPr="001A4C28">
        <w:rPr>
          <w:sz w:val="28"/>
          <w:szCs w:val="28"/>
        </w:rPr>
        <w:t>а</w:t>
      </w:r>
      <w:r w:rsidRPr="001A4C28">
        <w:rPr>
          <w:sz w:val="28"/>
          <w:szCs w:val="28"/>
        </w:rPr>
        <w:t>тельной программы, возрастных особенностей воспитанников, которая  позволяет поддерж</w:t>
      </w:r>
      <w:r w:rsidRPr="001A4C28">
        <w:rPr>
          <w:sz w:val="28"/>
          <w:szCs w:val="28"/>
        </w:rPr>
        <w:t>и</w:t>
      </w:r>
      <w:r w:rsidRPr="001A4C28">
        <w:rPr>
          <w:sz w:val="28"/>
          <w:szCs w:val="28"/>
        </w:rPr>
        <w:t xml:space="preserve">вать качество подготовки воспитанников к школе на достаточно высоком уровне. </w:t>
      </w:r>
    </w:p>
    <w:p w:rsidR="00C10848" w:rsidRPr="001A4C28" w:rsidRDefault="00C10848" w:rsidP="00C10848">
      <w:pPr>
        <w:spacing w:line="276" w:lineRule="auto"/>
        <w:ind w:firstLine="709"/>
        <w:rPr>
          <w:sz w:val="28"/>
          <w:szCs w:val="28"/>
        </w:rPr>
      </w:pPr>
      <w:r w:rsidRPr="001A4C28">
        <w:rPr>
          <w:sz w:val="28"/>
          <w:szCs w:val="28"/>
        </w:rPr>
        <w:t>Содержание программы соответствует основным положениям возрастной психологии и дошкольной педагогики; выстроено с учетом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областей.</w:t>
      </w:r>
    </w:p>
    <w:p w:rsidR="00C10848" w:rsidRPr="001A4C28" w:rsidRDefault="00C10848" w:rsidP="00C10848">
      <w:pPr>
        <w:spacing w:line="276" w:lineRule="auto"/>
        <w:ind w:firstLine="709"/>
        <w:rPr>
          <w:sz w:val="28"/>
          <w:szCs w:val="28"/>
        </w:rPr>
      </w:pPr>
      <w:r w:rsidRPr="001A4C28">
        <w:rPr>
          <w:sz w:val="28"/>
          <w:szCs w:val="28"/>
        </w:rPr>
        <w:t>Программа соответствует принципу развивающего образования, целью которого явл</w:t>
      </w:r>
      <w:r w:rsidRPr="001A4C28">
        <w:rPr>
          <w:sz w:val="28"/>
          <w:szCs w:val="28"/>
        </w:rPr>
        <w:t>я</w:t>
      </w:r>
      <w:r w:rsidRPr="001A4C28">
        <w:rPr>
          <w:sz w:val="28"/>
          <w:szCs w:val="28"/>
        </w:rPr>
        <w:t xml:space="preserve">ется развитие ребенка; обеспечивает единство воспитательных, развивающих и обучающих целей и задач процесса образования детей дошкольного возраста; строится с учетом принципа интеграции образовательных областей в соответствии с   и особенностями. </w:t>
      </w:r>
    </w:p>
    <w:p w:rsidR="00C10848" w:rsidRDefault="00C10848" w:rsidP="00C10848">
      <w:pPr>
        <w:contextualSpacing/>
        <w:rPr>
          <w:sz w:val="28"/>
          <w:szCs w:val="28"/>
        </w:rPr>
      </w:pPr>
    </w:p>
    <w:p w:rsidR="00C10848" w:rsidRPr="00852B2C" w:rsidRDefault="00C10848" w:rsidP="00C10848">
      <w:pPr>
        <w:contextualSpacing/>
        <w:rPr>
          <w:sz w:val="28"/>
          <w:szCs w:val="28"/>
        </w:rPr>
      </w:pPr>
      <w:r w:rsidRPr="00852B2C">
        <w:rPr>
          <w:sz w:val="28"/>
          <w:szCs w:val="28"/>
        </w:rPr>
        <w:t>В 2013/14 учебном году наше учреждение работало по основной образовательной программе дошкольного образования муниципального дошкольного образовательного учреждения детского сада</w:t>
      </w:r>
      <w:r>
        <w:rPr>
          <w:sz w:val="28"/>
          <w:szCs w:val="28"/>
        </w:rPr>
        <w:t>.</w:t>
      </w:r>
      <w:r w:rsidRPr="00852B2C">
        <w:rPr>
          <w:sz w:val="28"/>
          <w:szCs w:val="28"/>
        </w:rPr>
        <w:t xml:space="preserve"> </w:t>
      </w:r>
    </w:p>
    <w:p w:rsidR="00C10848" w:rsidRPr="001A4C28" w:rsidRDefault="00C10848" w:rsidP="00C10848">
      <w:pPr>
        <w:pStyle w:val="af6"/>
        <w:rPr>
          <w:color w:val="000000"/>
          <w:sz w:val="28"/>
          <w:szCs w:val="28"/>
        </w:rPr>
      </w:pPr>
      <w:r w:rsidRPr="00852B2C">
        <w:rPr>
          <w:rFonts w:ascii="Times New Roman" w:hAnsi="Times New Roman"/>
          <w:sz w:val="28"/>
          <w:szCs w:val="28"/>
        </w:rPr>
        <w:t xml:space="preserve"> </w:t>
      </w:r>
      <w:r w:rsidRPr="001A4C28">
        <w:rPr>
          <w:rFonts w:ascii="Times New Roman" w:hAnsi="Times New Roman"/>
          <w:sz w:val="28"/>
          <w:szCs w:val="28"/>
        </w:rPr>
        <w:t xml:space="preserve">Педагогический процесс в ДОУ в 3 возрастных группах осуществляется в соответствии с  основной общеобразовательной </w:t>
      </w:r>
      <w:r w:rsidRPr="001A4C28">
        <w:rPr>
          <w:rFonts w:ascii="Times New Roman" w:hAnsi="Times New Roman"/>
          <w:color w:val="000000"/>
          <w:sz w:val="28"/>
          <w:szCs w:val="28"/>
        </w:rPr>
        <w:t>программой «Де</w:t>
      </w:r>
      <w:r w:rsidRPr="001A4C28">
        <w:rPr>
          <w:rFonts w:ascii="Times New Roman" w:hAnsi="Times New Roman"/>
          <w:color w:val="000000"/>
          <w:sz w:val="28"/>
          <w:szCs w:val="28"/>
        </w:rPr>
        <w:t>т</w:t>
      </w:r>
      <w:r w:rsidRPr="001A4C28">
        <w:rPr>
          <w:rFonts w:ascii="Times New Roman" w:hAnsi="Times New Roman"/>
          <w:color w:val="000000"/>
          <w:sz w:val="28"/>
          <w:szCs w:val="28"/>
        </w:rPr>
        <w:t>ство» Т.И.Бабаевой,  и парциальными программами</w:t>
      </w:r>
      <w:r w:rsidRPr="001A4C28">
        <w:rPr>
          <w:color w:val="000000"/>
          <w:sz w:val="28"/>
          <w:szCs w:val="28"/>
        </w:rPr>
        <w:t>:</w:t>
      </w:r>
    </w:p>
    <w:p w:rsidR="00C10848" w:rsidRPr="00852B2C" w:rsidRDefault="00C10848" w:rsidP="00C10848">
      <w:pPr>
        <w:contextualSpacing/>
        <w:rPr>
          <w:b/>
          <w:sz w:val="28"/>
          <w:szCs w:val="28"/>
        </w:rPr>
      </w:pPr>
    </w:p>
    <w:p w:rsidR="00C10848" w:rsidRPr="009F524B" w:rsidRDefault="00C10848" w:rsidP="00C10848">
      <w:pPr>
        <w:numPr>
          <w:ilvl w:val="0"/>
          <w:numId w:val="21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>Программа экологического воспитания дошкольников «Юный эколо</w:t>
      </w:r>
      <w:r>
        <w:rPr>
          <w:sz w:val="28"/>
          <w:szCs w:val="28"/>
        </w:rPr>
        <w:t>г» под редакцией С.Н.Николаевой;</w:t>
      </w:r>
    </w:p>
    <w:p w:rsidR="00C10848" w:rsidRDefault="00C10848" w:rsidP="00C10848">
      <w:pPr>
        <w:numPr>
          <w:ilvl w:val="0"/>
          <w:numId w:val="21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>Е.В. Колесниковой «Математические ступеньки» по развитию математических представлений у детей 3</w:t>
      </w:r>
      <w:r>
        <w:rPr>
          <w:sz w:val="28"/>
          <w:szCs w:val="28"/>
        </w:rPr>
        <w:t>-7 лет;</w:t>
      </w:r>
      <w:r w:rsidRPr="009F524B">
        <w:rPr>
          <w:sz w:val="28"/>
          <w:szCs w:val="28"/>
        </w:rPr>
        <w:t xml:space="preserve"> </w:t>
      </w:r>
    </w:p>
    <w:p w:rsidR="00C10848" w:rsidRPr="009F524B" w:rsidRDefault="00C10848" w:rsidP="00C10848">
      <w:pPr>
        <w:numPr>
          <w:ilvl w:val="0"/>
          <w:numId w:val="21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lastRenderedPageBreak/>
        <w:t>Программа «Основы безопасности детей дошкольного возраста» под редакцией Н.Н.Авдеевой.</w:t>
      </w:r>
    </w:p>
    <w:p w:rsidR="00C10848" w:rsidRPr="009F524B" w:rsidRDefault="00C10848" w:rsidP="00C10848">
      <w:pPr>
        <w:numPr>
          <w:ilvl w:val="0"/>
          <w:numId w:val="21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>Программа Е.В. Колесниковой« От звука к букве» по развитию речи.</w:t>
      </w:r>
    </w:p>
    <w:p w:rsidR="00C10848" w:rsidRPr="009F524B" w:rsidRDefault="00C10848" w:rsidP="00C10848">
      <w:pPr>
        <w:numPr>
          <w:ilvl w:val="0"/>
          <w:numId w:val="21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 xml:space="preserve">Программа  музыкального  воспитания  «Ладушки»  И. М. </w:t>
      </w:r>
      <w:proofErr w:type="spellStart"/>
      <w:r w:rsidRPr="009F524B">
        <w:rPr>
          <w:sz w:val="28"/>
          <w:szCs w:val="28"/>
        </w:rPr>
        <w:t>Каплуновой</w:t>
      </w:r>
      <w:proofErr w:type="spellEnd"/>
      <w:r w:rsidRPr="009F524B">
        <w:rPr>
          <w:sz w:val="28"/>
          <w:szCs w:val="28"/>
        </w:rPr>
        <w:t xml:space="preserve">,  И. А. </w:t>
      </w:r>
      <w:proofErr w:type="spellStart"/>
      <w:r w:rsidRPr="009F524B">
        <w:rPr>
          <w:sz w:val="28"/>
          <w:szCs w:val="28"/>
        </w:rPr>
        <w:t>Новоскольцевой</w:t>
      </w:r>
      <w:proofErr w:type="spellEnd"/>
      <w:r w:rsidRPr="009F524B">
        <w:rPr>
          <w:sz w:val="28"/>
          <w:szCs w:val="28"/>
        </w:rPr>
        <w:t>.</w:t>
      </w:r>
    </w:p>
    <w:p w:rsidR="00C10848" w:rsidRPr="00852B2C" w:rsidRDefault="00C10848" w:rsidP="00C10848">
      <w:pPr>
        <w:ind w:left="360"/>
        <w:contextualSpacing/>
        <w:rPr>
          <w:bCs/>
          <w:sz w:val="28"/>
          <w:szCs w:val="28"/>
        </w:rPr>
      </w:pPr>
      <w:r w:rsidRPr="00852B2C">
        <w:rPr>
          <w:sz w:val="28"/>
          <w:szCs w:val="28"/>
        </w:rPr>
        <w:t xml:space="preserve">Со всеми воспитанниками ДОУ реализовывалась </w:t>
      </w:r>
      <w:r w:rsidRPr="00852B2C">
        <w:rPr>
          <w:bCs/>
          <w:sz w:val="28"/>
          <w:szCs w:val="28"/>
        </w:rPr>
        <w:t>личностно-ориентированная модель организации воспитательно-образовательного процесса, состоящая из трех блоков:</w:t>
      </w:r>
    </w:p>
    <w:tbl>
      <w:tblPr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2835"/>
        <w:gridCol w:w="2658"/>
      </w:tblGrid>
      <w:tr w:rsidR="00C10848" w:rsidRPr="006A3C7B" w:rsidTr="0035098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b/>
                <w:i/>
                <w:sz w:val="28"/>
                <w:szCs w:val="28"/>
              </w:rPr>
            </w:pPr>
            <w:r w:rsidRPr="006A3C7B">
              <w:rPr>
                <w:bCs/>
                <w:i/>
                <w:sz w:val="28"/>
                <w:szCs w:val="28"/>
              </w:rPr>
              <w:t>1 блок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b/>
                <w:i/>
                <w:sz w:val="28"/>
                <w:szCs w:val="28"/>
              </w:rPr>
            </w:pPr>
            <w:r w:rsidRPr="006A3C7B">
              <w:rPr>
                <w:bCs/>
                <w:i/>
                <w:sz w:val="28"/>
                <w:szCs w:val="28"/>
              </w:rPr>
              <w:t>2 блок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b/>
                <w:i/>
                <w:sz w:val="28"/>
                <w:szCs w:val="28"/>
              </w:rPr>
            </w:pPr>
            <w:r w:rsidRPr="006A3C7B">
              <w:rPr>
                <w:bCs/>
                <w:i/>
                <w:sz w:val="28"/>
                <w:szCs w:val="28"/>
              </w:rPr>
              <w:t>3 блок</w:t>
            </w:r>
          </w:p>
        </w:tc>
      </w:tr>
      <w:tr w:rsidR="00C10848" w:rsidRPr="006A3C7B" w:rsidTr="0035098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bCs/>
                <w:sz w:val="28"/>
                <w:szCs w:val="28"/>
              </w:rPr>
            </w:pPr>
            <w:r w:rsidRPr="006A3C7B">
              <w:rPr>
                <w:bCs/>
                <w:sz w:val="28"/>
                <w:szCs w:val="28"/>
              </w:rPr>
              <w:t>Специально организованная  образовательная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bCs/>
                <w:sz w:val="28"/>
                <w:szCs w:val="28"/>
              </w:rPr>
            </w:pPr>
            <w:r w:rsidRPr="006A3C7B">
              <w:rPr>
                <w:bCs/>
                <w:sz w:val="28"/>
                <w:szCs w:val="28"/>
              </w:rPr>
              <w:t>Совместная деятельность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bCs/>
                <w:sz w:val="28"/>
                <w:szCs w:val="28"/>
              </w:rPr>
            </w:pPr>
            <w:r w:rsidRPr="006A3C7B">
              <w:rPr>
                <w:bCs/>
                <w:sz w:val="28"/>
                <w:szCs w:val="28"/>
              </w:rPr>
              <w:t>Самостоятельная деятельность детей</w:t>
            </w:r>
          </w:p>
        </w:tc>
      </w:tr>
    </w:tbl>
    <w:p w:rsidR="00C10848" w:rsidRPr="00852B2C" w:rsidRDefault="00C10848" w:rsidP="00C10848">
      <w:pPr>
        <w:ind w:left="360"/>
        <w:contextualSpacing/>
        <w:rPr>
          <w:sz w:val="28"/>
          <w:szCs w:val="28"/>
        </w:rPr>
      </w:pPr>
    </w:p>
    <w:p w:rsidR="00C10848" w:rsidRPr="00FD4818" w:rsidRDefault="00C10848" w:rsidP="00C10848">
      <w:pPr>
        <w:contextualSpacing/>
        <w:rPr>
          <w:b/>
          <w:sz w:val="28"/>
          <w:szCs w:val="28"/>
        </w:rPr>
      </w:pPr>
      <w:r w:rsidRPr="00392B71">
        <w:rPr>
          <w:bCs/>
          <w:sz w:val="28"/>
          <w:szCs w:val="28"/>
        </w:rPr>
        <w:t>Приоритетным направлением</w:t>
      </w:r>
      <w:r w:rsidRPr="00392B71">
        <w:rPr>
          <w:sz w:val="28"/>
          <w:szCs w:val="28"/>
        </w:rPr>
        <w:t xml:space="preserve"> в деятельности дошкольного образовательного учреждения детского сада общеразвивающего является </w:t>
      </w:r>
      <w:r w:rsidRPr="00FD4818">
        <w:rPr>
          <w:b/>
          <w:bCs/>
          <w:sz w:val="28"/>
          <w:szCs w:val="28"/>
        </w:rPr>
        <w:t>физическое развитие детей</w:t>
      </w:r>
      <w:r w:rsidRPr="00FD4818">
        <w:rPr>
          <w:b/>
          <w:sz w:val="28"/>
          <w:szCs w:val="28"/>
        </w:rPr>
        <w:t>.</w:t>
      </w:r>
    </w:p>
    <w:p w:rsidR="00C10848" w:rsidRDefault="00C10848" w:rsidP="00C10848">
      <w:pPr>
        <w:spacing w:line="276" w:lineRule="auto"/>
      </w:pPr>
      <w:r w:rsidRPr="001A4C28">
        <w:rPr>
          <w:rStyle w:val="c3"/>
          <w:sz w:val="28"/>
          <w:szCs w:val="28"/>
        </w:rPr>
        <w:t xml:space="preserve">Дошкольное образовательное учреждение осуществляет взаимодействие с социумом: школой, библиотекой, </w:t>
      </w:r>
      <w:r>
        <w:rPr>
          <w:rStyle w:val="c3"/>
          <w:sz w:val="28"/>
          <w:szCs w:val="28"/>
        </w:rPr>
        <w:t>СДК.</w:t>
      </w:r>
    </w:p>
    <w:p w:rsidR="00C10848" w:rsidRDefault="00C10848" w:rsidP="00C10848">
      <w:pPr>
        <w:contextualSpacing/>
        <w:rPr>
          <w:sz w:val="28"/>
          <w:szCs w:val="28"/>
          <w:u w:val="single"/>
        </w:rPr>
      </w:pPr>
    </w:p>
    <w:p w:rsidR="00C10848" w:rsidRPr="00451E17" w:rsidRDefault="00C10848" w:rsidP="00C10848">
      <w:pPr>
        <w:pStyle w:val="af5"/>
        <w:numPr>
          <w:ilvl w:val="0"/>
          <w:numId w:val="20"/>
        </w:num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451E17">
        <w:rPr>
          <w:rFonts w:ascii="Times New Roman" w:hAnsi="Times New Roman"/>
          <w:b/>
          <w:bCs/>
          <w:sz w:val="28"/>
          <w:szCs w:val="28"/>
        </w:rPr>
        <w:t>Система управления организации</w:t>
      </w:r>
    </w:p>
    <w:p w:rsidR="00C10848" w:rsidRPr="00252FEE" w:rsidRDefault="00C10848" w:rsidP="00C10848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r w:rsidRPr="00252FEE">
        <w:rPr>
          <w:sz w:val="28"/>
          <w:szCs w:val="28"/>
        </w:rPr>
        <w:t>ДОУ  осуществля</w:t>
      </w:r>
      <w:r>
        <w:rPr>
          <w:sz w:val="28"/>
          <w:szCs w:val="28"/>
        </w:rPr>
        <w:t>ется в соответствии с Уставом МК</w:t>
      </w:r>
      <w:r w:rsidRPr="00252FEE">
        <w:rPr>
          <w:sz w:val="28"/>
          <w:szCs w:val="28"/>
        </w:rPr>
        <w:t xml:space="preserve">ОУ </w:t>
      </w:r>
      <w:proofErr w:type="spellStart"/>
      <w:r>
        <w:rPr>
          <w:sz w:val="28"/>
          <w:szCs w:val="28"/>
        </w:rPr>
        <w:t>Семено-Александровская</w:t>
      </w:r>
      <w:proofErr w:type="spellEnd"/>
      <w:r>
        <w:rPr>
          <w:sz w:val="28"/>
          <w:szCs w:val="28"/>
        </w:rPr>
        <w:t xml:space="preserve"> СОШ, положением о структурном подразделении</w:t>
      </w:r>
      <w:r w:rsidRPr="00252FEE">
        <w:rPr>
          <w:sz w:val="28"/>
          <w:szCs w:val="28"/>
        </w:rPr>
        <w:t xml:space="preserve"> и законодательс</w:t>
      </w:r>
      <w:r w:rsidRPr="00252FEE">
        <w:rPr>
          <w:sz w:val="28"/>
          <w:szCs w:val="28"/>
        </w:rPr>
        <w:t>т</w:t>
      </w:r>
      <w:r w:rsidRPr="00252FEE">
        <w:rPr>
          <w:sz w:val="28"/>
          <w:szCs w:val="28"/>
        </w:rPr>
        <w:t>вом РФ, строится на принципах единоначалия и самоуправления. В детском саду реализуется во</w:t>
      </w:r>
      <w:r w:rsidRPr="00252FEE">
        <w:rPr>
          <w:sz w:val="28"/>
          <w:szCs w:val="28"/>
        </w:rPr>
        <w:t>з</w:t>
      </w:r>
      <w:r w:rsidRPr="00252FEE">
        <w:rPr>
          <w:sz w:val="28"/>
          <w:szCs w:val="28"/>
        </w:rPr>
        <w:t xml:space="preserve">можность участия в управлении учреждением всех участников образовательного процесса. </w:t>
      </w:r>
    </w:p>
    <w:p w:rsidR="00C10848" w:rsidRPr="00252FEE" w:rsidRDefault="00C10848" w:rsidP="00C10848">
      <w:pPr>
        <w:spacing w:line="276" w:lineRule="auto"/>
        <w:contextualSpacing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</w:t>
      </w:r>
      <w:r w:rsidRPr="00252FEE">
        <w:rPr>
          <w:snapToGrid w:val="0"/>
          <w:sz w:val="28"/>
          <w:szCs w:val="28"/>
        </w:rPr>
        <w:t>Общее собрание работников вправе принимать решения, если в его работе участвует более половины работников, для которых Учреждение является основным местом работы</w:t>
      </w:r>
      <w:r w:rsidRPr="00252FEE">
        <w:rPr>
          <w:sz w:val="28"/>
          <w:szCs w:val="28"/>
        </w:rPr>
        <w:t>. В периоды между Общими собраниями интересы трудового коллектива представляет Профсоюзный ком</w:t>
      </w:r>
      <w:r w:rsidRPr="00252FEE">
        <w:rPr>
          <w:sz w:val="28"/>
          <w:szCs w:val="28"/>
        </w:rPr>
        <w:t>и</w:t>
      </w:r>
      <w:r w:rsidRPr="00252FEE">
        <w:rPr>
          <w:sz w:val="28"/>
          <w:szCs w:val="28"/>
        </w:rPr>
        <w:t>тет.</w:t>
      </w:r>
    </w:p>
    <w:p w:rsidR="00C10848" w:rsidRDefault="00C10848" w:rsidP="00C10848">
      <w:pPr>
        <w:spacing w:line="276" w:lineRule="auto"/>
        <w:contextualSpacing/>
        <w:rPr>
          <w:sz w:val="28"/>
          <w:szCs w:val="28"/>
        </w:rPr>
      </w:pPr>
      <w:r w:rsidRPr="00252FEE">
        <w:rPr>
          <w:sz w:val="28"/>
          <w:szCs w:val="28"/>
        </w:rPr>
        <w:t xml:space="preserve"> Педагогический совет осуществляет руководство образовательной деятельностью.</w:t>
      </w:r>
    </w:p>
    <w:p w:rsidR="00C10848" w:rsidRPr="00252FEE" w:rsidRDefault="00C10848" w:rsidP="00C10848">
      <w:pPr>
        <w:spacing w:line="276" w:lineRule="auto"/>
        <w:contextualSpacing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Отношения между ДОУ</w:t>
      </w:r>
      <w:r w:rsidRPr="00252FEE">
        <w:rPr>
          <w:color w:val="000000"/>
          <w:spacing w:val="-1"/>
          <w:sz w:val="28"/>
          <w:szCs w:val="28"/>
        </w:rPr>
        <w:t xml:space="preserve"> и управлением образования администрации </w:t>
      </w:r>
      <w:r>
        <w:rPr>
          <w:color w:val="000000"/>
          <w:spacing w:val="-1"/>
          <w:sz w:val="28"/>
          <w:szCs w:val="28"/>
        </w:rPr>
        <w:t>Бобровского</w:t>
      </w:r>
      <w:r w:rsidRPr="00252FEE">
        <w:rPr>
          <w:color w:val="000000"/>
          <w:spacing w:val="-1"/>
          <w:sz w:val="28"/>
          <w:szCs w:val="28"/>
        </w:rPr>
        <w:t xml:space="preserve"> муниципального  района определяются действующим законодательством РФ, нормативно-правовыми документами органов государственной власти, местного самоуправления и Уст</w:t>
      </w:r>
      <w:r w:rsidRPr="00252FEE">
        <w:rPr>
          <w:color w:val="000000"/>
          <w:spacing w:val="-1"/>
          <w:sz w:val="28"/>
          <w:szCs w:val="28"/>
        </w:rPr>
        <w:t>а</w:t>
      </w:r>
      <w:r w:rsidRPr="00252FEE">
        <w:rPr>
          <w:color w:val="000000"/>
          <w:spacing w:val="-1"/>
          <w:sz w:val="28"/>
          <w:szCs w:val="28"/>
        </w:rPr>
        <w:t>вом.</w:t>
      </w:r>
    </w:p>
    <w:p w:rsidR="00C10848" w:rsidRPr="00252FEE" w:rsidRDefault="00C10848" w:rsidP="00C10848">
      <w:pPr>
        <w:spacing w:line="276" w:lineRule="auto"/>
        <w:contextualSpacing/>
        <w:rPr>
          <w:sz w:val="28"/>
          <w:szCs w:val="28"/>
        </w:rPr>
      </w:pPr>
      <w:r w:rsidRPr="00252FEE">
        <w:rPr>
          <w:color w:val="000000"/>
          <w:spacing w:val="-1"/>
          <w:sz w:val="28"/>
          <w:szCs w:val="28"/>
        </w:rPr>
        <w:t xml:space="preserve">Отношения </w:t>
      </w:r>
      <w:r>
        <w:rPr>
          <w:color w:val="000000"/>
          <w:spacing w:val="-1"/>
          <w:sz w:val="28"/>
          <w:szCs w:val="28"/>
        </w:rPr>
        <w:t>ДОУ</w:t>
      </w:r>
      <w:r w:rsidRPr="00252FEE">
        <w:rPr>
          <w:color w:val="000000"/>
          <w:spacing w:val="-1"/>
          <w:sz w:val="28"/>
          <w:szCs w:val="28"/>
        </w:rPr>
        <w:t xml:space="preserve"> с родителями (законными представителями) воспитанников регул</w:t>
      </w:r>
      <w:r w:rsidRPr="00252FEE">
        <w:rPr>
          <w:color w:val="000000"/>
          <w:spacing w:val="-1"/>
          <w:sz w:val="28"/>
          <w:szCs w:val="28"/>
        </w:rPr>
        <w:t>и</w:t>
      </w:r>
      <w:r w:rsidRPr="00252FEE">
        <w:rPr>
          <w:color w:val="000000"/>
          <w:spacing w:val="-1"/>
          <w:sz w:val="28"/>
          <w:szCs w:val="28"/>
        </w:rPr>
        <w:t xml:space="preserve">руются в порядке, установленном Законом РФ «Об образовании» и Уставом. </w:t>
      </w:r>
    </w:p>
    <w:p w:rsidR="00C10848" w:rsidRDefault="00C10848" w:rsidP="00C10848">
      <w:pPr>
        <w:pStyle w:val="af5"/>
        <w:numPr>
          <w:ilvl w:val="0"/>
          <w:numId w:val="20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 и качество подготовки воспитанников.</w:t>
      </w:r>
    </w:p>
    <w:p w:rsidR="00C10848" w:rsidRPr="00006E19" w:rsidRDefault="00C10848" w:rsidP="00C10848">
      <w:pPr>
        <w:pStyle w:val="af5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C10848" w:rsidRPr="00006E19" w:rsidRDefault="00C10848" w:rsidP="00C10848">
      <w:pPr>
        <w:pStyle w:val="c0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06E19">
        <w:rPr>
          <w:rStyle w:val="c3"/>
          <w:sz w:val="28"/>
          <w:szCs w:val="28"/>
        </w:rPr>
        <w:t>В целях обеспечения комплексного подхода к оценке итоговых и промежуточных р</w:t>
      </w:r>
      <w:r w:rsidRPr="00006E19">
        <w:rPr>
          <w:rStyle w:val="c3"/>
          <w:sz w:val="28"/>
          <w:szCs w:val="28"/>
        </w:rPr>
        <w:t>е</w:t>
      </w:r>
      <w:r w:rsidRPr="00006E19">
        <w:rPr>
          <w:rStyle w:val="c3"/>
          <w:sz w:val="28"/>
          <w:szCs w:val="28"/>
        </w:rPr>
        <w:t>зультатов освоения основной общеобразовательной  программы, на основании ФГТ  програ</w:t>
      </w:r>
      <w:r w:rsidRPr="00006E19">
        <w:rPr>
          <w:rStyle w:val="c3"/>
          <w:sz w:val="28"/>
          <w:szCs w:val="28"/>
        </w:rPr>
        <w:t>м</w:t>
      </w:r>
      <w:r w:rsidRPr="00006E19">
        <w:rPr>
          <w:rStyle w:val="c3"/>
          <w:sz w:val="28"/>
          <w:szCs w:val="28"/>
        </w:rPr>
        <w:t>мы дошкольного образования, проведен мониторинг освоения  основной общеобразовательной  пр</w:t>
      </w:r>
      <w:r w:rsidRPr="00006E19">
        <w:rPr>
          <w:rStyle w:val="c3"/>
          <w:sz w:val="28"/>
          <w:szCs w:val="28"/>
        </w:rPr>
        <w:t>о</w:t>
      </w:r>
      <w:r w:rsidRPr="00006E19">
        <w:rPr>
          <w:rStyle w:val="c3"/>
          <w:sz w:val="28"/>
          <w:szCs w:val="28"/>
        </w:rPr>
        <w:t>граммы по образовательным областям.</w:t>
      </w:r>
    </w:p>
    <w:p w:rsidR="00C10848" w:rsidRPr="00006E19" w:rsidRDefault="00C10848" w:rsidP="00C10848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6E19">
        <w:rPr>
          <w:rStyle w:val="c3"/>
          <w:sz w:val="28"/>
          <w:szCs w:val="28"/>
        </w:rPr>
        <w:t>      Анализ результатов показал, что  уровень овладения детьми необходимыми знаниями, н</w:t>
      </w:r>
      <w:r w:rsidRPr="00006E19">
        <w:rPr>
          <w:rStyle w:val="c3"/>
          <w:sz w:val="28"/>
          <w:szCs w:val="28"/>
        </w:rPr>
        <w:t>а</w:t>
      </w:r>
      <w:r w:rsidRPr="00006E19">
        <w:rPr>
          <w:rStyle w:val="c3"/>
          <w:sz w:val="28"/>
          <w:szCs w:val="28"/>
        </w:rPr>
        <w:t>выками и умениями по всем образовательным областям, а также уровень развития интегр</w:t>
      </w:r>
      <w:r w:rsidRPr="00006E19">
        <w:rPr>
          <w:rStyle w:val="c3"/>
          <w:sz w:val="28"/>
          <w:szCs w:val="28"/>
        </w:rPr>
        <w:t>а</w:t>
      </w:r>
      <w:r w:rsidRPr="00006E19">
        <w:rPr>
          <w:rStyle w:val="c3"/>
          <w:sz w:val="28"/>
          <w:szCs w:val="28"/>
        </w:rPr>
        <w:t>тивных качеств воспитанников соответствует возрасту. Хорошие результаты достигнуты бл</w:t>
      </w:r>
      <w:r w:rsidRPr="00006E19">
        <w:rPr>
          <w:rStyle w:val="c3"/>
          <w:sz w:val="28"/>
          <w:szCs w:val="28"/>
        </w:rPr>
        <w:t>а</w:t>
      </w:r>
      <w:r w:rsidRPr="00006E19">
        <w:rPr>
          <w:rStyle w:val="c3"/>
          <w:sz w:val="28"/>
          <w:szCs w:val="28"/>
        </w:rPr>
        <w:t>годаря использованию в работе методов, способствующих развитию</w:t>
      </w:r>
      <w:r w:rsidRPr="00006E19">
        <w:rPr>
          <w:rStyle w:val="c9"/>
          <w:sz w:val="28"/>
          <w:szCs w:val="28"/>
        </w:rPr>
        <w:t> </w:t>
      </w:r>
      <w:r w:rsidRPr="00006E19">
        <w:rPr>
          <w:rStyle w:val="c3"/>
          <w:sz w:val="28"/>
          <w:szCs w:val="28"/>
        </w:rPr>
        <w:t>самостоятельности, п</w:t>
      </w:r>
      <w:r w:rsidRPr="00006E19">
        <w:rPr>
          <w:rStyle w:val="c3"/>
          <w:sz w:val="28"/>
          <w:szCs w:val="28"/>
        </w:rPr>
        <w:t>о</w:t>
      </w:r>
      <w:r w:rsidRPr="00006E19">
        <w:rPr>
          <w:rStyle w:val="c3"/>
          <w:sz w:val="28"/>
          <w:szCs w:val="28"/>
        </w:rPr>
        <w:t xml:space="preserve">знавательных интересов детей, созданию проблемно-поисковых ситуаций и обогащению предметно-развивающей среды.    </w:t>
      </w:r>
    </w:p>
    <w:p w:rsidR="00C10848" w:rsidRDefault="00C10848" w:rsidP="00C10848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течение года проводилась консультационная работа с педагогами и родителями, как по их запросам, так и по результатам текущей и итоговой диагностики. </w:t>
      </w:r>
    </w:p>
    <w:p w:rsidR="00C10848" w:rsidRDefault="00C10848" w:rsidP="00C10848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Регулярно велась работа по развитию личностных качеств будущих первоклассников (нравственно-волевых, развитие адекватной самооценки, навыков общения).</w:t>
      </w:r>
    </w:p>
    <w:p w:rsidR="00C10848" w:rsidRPr="00852B2C" w:rsidRDefault="00C10848" w:rsidP="00C10848">
      <w:pPr>
        <w:contextualSpacing/>
        <w:jc w:val="center"/>
        <w:rPr>
          <w:sz w:val="28"/>
          <w:szCs w:val="28"/>
        </w:rPr>
      </w:pPr>
      <w:r w:rsidRPr="00852B2C">
        <w:rPr>
          <w:sz w:val="28"/>
          <w:szCs w:val="28"/>
        </w:rPr>
        <w:t xml:space="preserve">В этом учебном году  </w:t>
      </w:r>
      <w:r>
        <w:rPr>
          <w:sz w:val="28"/>
          <w:szCs w:val="28"/>
        </w:rPr>
        <w:t xml:space="preserve">психологом </w:t>
      </w:r>
      <w:r w:rsidRPr="00852B2C">
        <w:rPr>
          <w:sz w:val="28"/>
          <w:szCs w:val="28"/>
        </w:rPr>
        <w:t xml:space="preserve"> в нашем учреждении была проведена диагностика по определению уровня актуального развития выпускников ДОУ. Её результаты оказались следующими: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C10848" w:rsidRPr="006A3C7B" w:rsidTr="00350987"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Начало года</w:t>
            </w:r>
          </w:p>
        </w:tc>
        <w:tc>
          <w:tcPr>
            <w:tcW w:w="3191" w:type="dxa"/>
          </w:tcPr>
          <w:p w:rsidR="00C10848" w:rsidRPr="006A3C7B" w:rsidRDefault="00C10848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Конец года</w:t>
            </w:r>
          </w:p>
        </w:tc>
      </w:tr>
      <w:tr w:rsidR="00C10848" w:rsidRPr="006A3C7B" w:rsidTr="00350987"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 xml:space="preserve">Высокий уровень </w:t>
            </w:r>
          </w:p>
        </w:tc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детей (23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3191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детей (40</w:t>
            </w:r>
            <w:r w:rsidRPr="006A3C7B">
              <w:rPr>
                <w:sz w:val="28"/>
                <w:szCs w:val="28"/>
              </w:rPr>
              <w:t>%)</w:t>
            </w:r>
          </w:p>
        </w:tc>
      </w:tr>
      <w:tr w:rsidR="00C10848" w:rsidRPr="006A3C7B" w:rsidTr="00350987"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Средний уровень</w:t>
            </w:r>
          </w:p>
        </w:tc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 (48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3191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(45</w:t>
            </w:r>
            <w:r w:rsidRPr="006A3C7B">
              <w:rPr>
                <w:sz w:val="28"/>
                <w:szCs w:val="28"/>
              </w:rPr>
              <w:t>%)</w:t>
            </w:r>
          </w:p>
        </w:tc>
      </w:tr>
      <w:tr w:rsidR="00C10848" w:rsidRPr="006A3C7B" w:rsidTr="00350987"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Ниже среднего</w:t>
            </w:r>
          </w:p>
        </w:tc>
        <w:tc>
          <w:tcPr>
            <w:tcW w:w="3190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(29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3191" w:type="dxa"/>
          </w:tcPr>
          <w:p w:rsidR="00C10848" w:rsidRPr="006A3C7B" w:rsidRDefault="00C10848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(15</w:t>
            </w:r>
            <w:r w:rsidRPr="006A3C7B">
              <w:rPr>
                <w:sz w:val="28"/>
                <w:szCs w:val="28"/>
              </w:rPr>
              <w:t>%)</w:t>
            </w:r>
          </w:p>
        </w:tc>
      </w:tr>
    </w:tbl>
    <w:p w:rsidR="00C10848" w:rsidRPr="00852B2C" w:rsidRDefault="00C10848" w:rsidP="00C10848">
      <w:pPr>
        <w:contextualSpacing/>
        <w:rPr>
          <w:sz w:val="28"/>
          <w:szCs w:val="28"/>
        </w:rPr>
      </w:pPr>
      <w:r w:rsidRPr="00852B2C">
        <w:rPr>
          <w:sz w:val="28"/>
          <w:szCs w:val="28"/>
        </w:rPr>
        <w:t xml:space="preserve">Всего обследовано </w:t>
      </w:r>
      <w:r>
        <w:rPr>
          <w:sz w:val="28"/>
          <w:szCs w:val="28"/>
        </w:rPr>
        <w:t>21 воспитанников</w:t>
      </w:r>
      <w:r w:rsidRPr="00852B2C">
        <w:rPr>
          <w:sz w:val="28"/>
          <w:szCs w:val="28"/>
        </w:rPr>
        <w:t xml:space="preserve"> в начале года, </w:t>
      </w:r>
      <w:r>
        <w:rPr>
          <w:sz w:val="28"/>
          <w:szCs w:val="28"/>
        </w:rPr>
        <w:t>20</w:t>
      </w:r>
      <w:r w:rsidRPr="00852B2C">
        <w:rPr>
          <w:sz w:val="28"/>
          <w:szCs w:val="28"/>
        </w:rPr>
        <w:t xml:space="preserve"> детей в конце года. </w:t>
      </w:r>
      <w:r>
        <w:rPr>
          <w:sz w:val="28"/>
          <w:szCs w:val="28"/>
        </w:rPr>
        <w:t>1 ребёнок выбыл</w:t>
      </w:r>
      <w:r w:rsidRPr="00852B2C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года.</w:t>
      </w:r>
      <w:r w:rsidRPr="00852B2C">
        <w:rPr>
          <w:sz w:val="28"/>
          <w:szCs w:val="28"/>
        </w:rPr>
        <w:t xml:space="preserve">  </w:t>
      </w:r>
    </w:p>
    <w:p w:rsidR="00C10848" w:rsidRPr="00852B2C" w:rsidRDefault="00C10848" w:rsidP="00C10848">
      <w:pPr>
        <w:contextualSpacing/>
        <w:jc w:val="center"/>
        <w:rPr>
          <w:sz w:val="28"/>
          <w:szCs w:val="28"/>
        </w:rPr>
      </w:pPr>
    </w:p>
    <w:p w:rsidR="00C10848" w:rsidRPr="002962FA" w:rsidRDefault="00C10848" w:rsidP="00C10848">
      <w:pPr>
        <w:contextualSpacing/>
        <w:rPr>
          <w:sz w:val="28"/>
          <w:szCs w:val="28"/>
        </w:rPr>
      </w:pPr>
      <w:r w:rsidRPr="00852B2C">
        <w:rPr>
          <w:sz w:val="28"/>
          <w:szCs w:val="28"/>
        </w:rPr>
        <w:t>Кроме этого дети нашего детского сада в 2013/14  учебном году традиционно участвовали в  мероприятиях, пров</w:t>
      </w:r>
      <w:r>
        <w:rPr>
          <w:sz w:val="28"/>
          <w:szCs w:val="28"/>
        </w:rPr>
        <w:t xml:space="preserve">одимых    отделом образования </w:t>
      </w:r>
      <w:r w:rsidRPr="002962FA">
        <w:rPr>
          <w:sz w:val="28"/>
          <w:szCs w:val="28"/>
        </w:rPr>
        <w:t>Бобровского муниципального района:</w:t>
      </w:r>
    </w:p>
    <w:p w:rsidR="00C10848" w:rsidRDefault="00C10848" w:rsidP="00C10848">
      <w:pPr>
        <w:numPr>
          <w:ilvl w:val="0"/>
          <w:numId w:val="23"/>
        </w:numPr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Участие в</w:t>
      </w:r>
      <w:r w:rsidRPr="002962FA">
        <w:rPr>
          <w:sz w:val="28"/>
          <w:szCs w:val="28"/>
        </w:rPr>
        <w:t xml:space="preserve"> дворце культур</w:t>
      </w:r>
      <w:r>
        <w:rPr>
          <w:sz w:val="28"/>
          <w:szCs w:val="28"/>
        </w:rPr>
        <w:t>ы 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оброва  Фестиваль художественного творчества детей  « Веселые нотки»</w:t>
      </w:r>
    </w:p>
    <w:p w:rsidR="00C10848" w:rsidRDefault="00C10848" w:rsidP="00C10848">
      <w:pPr>
        <w:numPr>
          <w:ilvl w:val="0"/>
          <w:numId w:val="23"/>
        </w:numPr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номинации «Оригинальность изготовления поделки» «Оставим елочку в лесу» (2 место </w:t>
      </w:r>
      <w:proofErr w:type="spellStart"/>
      <w:r>
        <w:rPr>
          <w:sz w:val="28"/>
          <w:szCs w:val="28"/>
        </w:rPr>
        <w:t>Ахмоева</w:t>
      </w:r>
      <w:proofErr w:type="spellEnd"/>
      <w:r>
        <w:rPr>
          <w:sz w:val="28"/>
          <w:szCs w:val="28"/>
        </w:rPr>
        <w:t xml:space="preserve"> Кристина)</w:t>
      </w:r>
    </w:p>
    <w:p w:rsidR="00C10848" w:rsidRPr="002962FA" w:rsidRDefault="00C10848" w:rsidP="00C10848">
      <w:pPr>
        <w:contextualSpacing/>
        <w:rPr>
          <w:sz w:val="28"/>
          <w:szCs w:val="28"/>
        </w:rPr>
      </w:pPr>
    </w:p>
    <w:p w:rsidR="00C10848" w:rsidRPr="00A11A4B" w:rsidRDefault="00C10848" w:rsidP="00C10848">
      <w:pPr>
        <w:tabs>
          <w:tab w:val="left" w:pos="6435"/>
        </w:tabs>
        <w:spacing w:line="276" w:lineRule="auto"/>
        <w:ind w:firstLine="426"/>
        <w:rPr>
          <w:b/>
          <w:sz w:val="28"/>
          <w:szCs w:val="28"/>
        </w:rPr>
      </w:pPr>
      <w:r w:rsidRPr="00006E19">
        <w:rPr>
          <w:sz w:val="28"/>
          <w:szCs w:val="28"/>
        </w:rPr>
        <w:t>Основная общеобразовательная программа дошкольного образования ДОУ реализуется в полном объеме.</w:t>
      </w:r>
    </w:p>
    <w:p w:rsidR="00C10848" w:rsidRDefault="00C10848" w:rsidP="00C1084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учебного процесса.</w:t>
      </w:r>
    </w:p>
    <w:p w:rsidR="00C10848" w:rsidRPr="00524075" w:rsidRDefault="00C10848" w:rsidP="00C10848">
      <w:pPr>
        <w:contextualSpacing/>
        <w:jc w:val="center"/>
        <w:rPr>
          <w:b/>
          <w:sz w:val="28"/>
          <w:szCs w:val="28"/>
        </w:rPr>
      </w:pPr>
    </w:p>
    <w:p w:rsidR="00C10848" w:rsidRPr="00B75806" w:rsidRDefault="00C10848" w:rsidP="00C10848">
      <w:pPr>
        <w:rPr>
          <w:sz w:val="28"/>
          <w:szCs w:val="28"/>
        </w:rPr>
      </w:pPr>
      <w:r w:rsidRPr="00B75806">
        <w:rPr>
          <w:sz w:val="28"/>
          <w:szCs w:val="28"/>
        </w:rPr>
        <w:t>В 2013-2014 учебном году педагогический процесс в ДОУ строился в соответствии с годовым планом</w:t>
      </w:r>
      <w:r>
        <w:rPr>
          <w:sz w:val="28"/>
          <w:szCs w:val="28"/>
        </w:rPr>
        <w:t>, на основе комплексно-тематического планирования.</w:t>
      </w:r>
    </w:p>
    <w:p w:rsidR="00C10848" w:rsidRPr="008A25D7" w:rsidRDefault="00C10848" w:rsidP="00C10848">
      <w:pPr>
        <w:rPr>
          <w:sz w:val="28"/>
          <w:szCs w:val="28"/>
        </w:rPr>
      </w:pPr>
      <w:r w:rsidRPr="008A25D7">
        <w:rPr>
          <w:sz w:val="28"/>
          <w:szCs w:val="28"/>
        </w:rPr>
        <w:t>В процессе</w:t>
      </w:r>
      <w:r>
        <w:rPr>
          <w:sz w:val="28"/>
          <w:szCs w:val="28"/>
        </w:rPr>
        <w:t xml:space="preserve"> работы с детьми воспитатели используют современные технологии: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, диалоговый метод обучения, проектный метод, </w:t>
      </w:r>
      <w:proofErr w:type="spellStart"/>
      <w:r>
        <w:rPr>
          <w:sz w:val="28"/>
          <w:szCs w:val="28"/>
        </w:rPr>
        <w:t>разноуровневое</w:t>
      </w:r>
      <w:proofErr w:type="spellEnd"/>
      <w:r>
        <w:rPr>
          <w:sz w:val="28"/>
          <w:szCs w:val="28"/>
        </w:rPr>
        <w:t xml:space="preserve"> обучение, проблемное обучение, коллективное обучение, информационно-коммуникационные технологии, интегрированное обучение.</w:t>
      </w:r>
    </w:p>
    <w:p w:rsidR="00C10848" w:rsidRPr="00451E17" w:rsidRDefault="00C10848" w:rsidP="00C10848">
      <w:pPr>
        <w:pStyle w:val="af5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Качество кадрового, учебно-методического обеспечения.</w:t>
      </w:r>
    </w:p>
    <w:p w:rsidR="00C10848" w:rsidRPr="00451E17" w:rsidRDefault="00C10848" w:rsidP="00C10848">
      <w:pPr>
        <w:ind w:left="360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451E17">
        <w:rPr>
          <w:bCs/>
          <w:sz w:val="28"/>
          <w:szCs w:val="28"/>
        </w:rPr>
        <w:t xml:space="preserve">дним из ведущих условий, необходимых для реализации образовательного процесса являются кадры. Комплектование кадрами в ДОУ строится в соответствии со штатным расписанием. </w:t>
      </w:r>
    </w:p>
    <w:p w:rsidR="00C10848" w:rsidRDefault="00C10848" w:rsidP="00C10848">
      <w:pPr>
        <w:ind w:left="360"/>
        <w:contextualSpacing/>
        <w:rPr>
          <w:sz w:val="28"/>
          <w:szCs w:val="28"/>
        </w:rPr>
      </w:pPr>
      <w:r w:rsidRPr="00451E17">
        <w:rPr>
          <w:sz w:val="28"/>
          <w:szCs w:val="28"/>
        </w:rPr>
        <w:t xml:space="preserve">Всего в ДОУ работает </w:t>
      </w:r>
      <w:r>
        <w:rPr>
          <w:sz w:val="28"/>
          <w:szCs w:val="28"/>
        </w:rPr>
        <w:t>4 педагога</w:t>
      </w:r>
      <w:r w:rsidRPr="00451E17">
        <w:rPr>
          <w:sz w:val="28"/>
          <w:szCs w:val="28"/>
        </w:rPr>
        <w:t>. Из них:</w:t>
      </w:r>
      <w:r>
        <w:rPr>
          <w:sz w:val="28"/>
          <w:szCs w:val="28"/>
        </w:rPr>
        <w:t xml:space="preserve"> воспитатель – 3</w:t>
      </w:r>
      <w:r w:rsidRPr="002D383A">
        <w:rPr>
          <w:sz w:val="28"/>
          <w:szCs w:val="28"/>
        </w:rPr>
        <w:t>;</w:t>
      </w:r>
    </w:p>
    <w:p w:rsidR="00C10848" w:rsidRPr="000927EB" w:rsidRDefault="00C10848" w:rsidP="00C10848">
      <w:pPr>
        <w:spacing w:line="276" w:lineRule="auto"/>
        <w:ind w:firstLine="284"/>
        <w:rPr>
          <w:sz w:val="28"/>
          <w:szCs w:val="28"/>
        </w:rPr>
      </w:pPr>
      <w:r w:rsidRPr="000927EB">
        <w:rPr>
          <w:sz w:val="28"/>
          <w:szCs w:val="28"/>
        </w:rPr>
        <w:t>В ДОУ созданы необходимые условия для профессионального роста сотрудников.</w:t>
      </w:r>
    </w:p>
    <w:p w:rsidR="00C10848" w:rsidRPr="000927EB" w:rsidRDefault="00C10848" w:rsidP="00C10848">
      <w:pPr>
        <w:spacing w:line="276" w:lineRule="auto"/>
        <w:ind w:firstLine="426"/>
        <w:rPr>
          <w:sz w:val="28"/>
          <w:szCs w:val="28"/>
        </w:rPr>
      </w:pPr>
      <w:r w:rsidRPr="000927EB">
        <w:rPr>
          <w:sz w:val="28"/>
          <w:szCs w:val="28"/>
        </w:rPr>
        <w:t>•    Существует план переподготовки и аттестации  педагогических кадров.</w:t>
      </w:r>
    </w:p>
    <w:p w:rsidR="00C10848" w:rsidRPr="000927EB" w:rsidRDefault="00C10848" w:rsidP="00C10848">
      <w:pPr>
        <w:spacing w:line="276" w:lineRule="auto"/>
        <w:ind w:firstLine="426"/>
        <w:rPr>
          <w:sz w:val="28"/>
          <w:szCs w:val="28"/>
        </w:rPr>
      </w:pPr>
      <w:r w:rsidRPr="000927EB">
        <w:rPr>
          <w:sz w:val="28"/>
          <w:szCs w:val="28"/>
        </w:rPr>
        <w:t xml:space="preserve">•    </w:t>
      </w:r>
      <w:r>
        <w:rPr>
          <w:sz w:val="28"/>
          <w:szCs w:val="28"/>
        </w:rPr>
        <w:t xml:space="preserve">Систематически </w:t>
      </w:r>
      <w:r w:rsidRPr="000927EB">
        <w:rPr>
          <w:sz w:val="28"/>
          <w:szCs w:val="28"/>
        </w:rPr>
        <w:t xml:space="preserve"> педагоги повышают свое мастерство в ходе прохождения аттестации, пов</w:t>
      </w:r>
      <w:r w:rsidRPr="000927EB">
        <w:rPr>
          <w:sz w:val="28"/>
          <w:szCs w:val="28"/>
        </w:rPr>
        <w:t>ы</w:t>
      </w:r>
      <w:r w:rsidRPr="000927EB">
        <w:rPr>
          <w:sz w:val="28"/>
          <w:szCs w:val="28"/>
        </w:rPr>
        <w:t>шения квалификации, участие в  семинарских занятиях и МО.</w:t>
      </w:r>
    </w:p>
    <w:p w:rsidR="00C10848" w:rsidRPr="000927EB" w:rsidRDefault="00C10848" w:rsidP="00C10848">
      <w:pPr>
        <w:spacing w:line="276" w:lineRule="auto"/>
        <w:rPr>
          <w:sz w:val="28"/>
          <w:szCs w:val="28"/>
        </w:rPr>
      </w:pPr>
      <w:r w:rsidRPr="000927EB">
        <w:rPr>
          <w:sz w:val="28"/>
          <w:szCs w:val="28"/>
        </w:rPr>
        <w:t>      </w:t>
      </w:r>
      <w:r w:rsidRPr="00451E17">
        <w:rPr>
          <w:sz w:val="28"/>
          <w:szCs w:val="28"/>
        </w:rPr>
        <w:t>Профессиональный и квалификационный уровень кадров отражают следующие показатели:</w:t>
      </w:r>
    </w:p>
    <w:p w:rsidR="00C10848" w:rsidRPr="00451E17" w:rsidRDefault="00C10848" w:rsidP="00C10848">
      <w:pPr>
        <w:numPr>
          <w:ilvl w:val="0"/>
          <w:numId w:val="22"/>
        </w:numPr>
        <w:tabs>
          <w:tab w:val="num" w:pos="-4140"/>
        </w:tabs>
        <w:spacing w:after="200"/>
        <w:contextualSpacing/>
        <w:jc w:val="both"/>
        <w:rPr>
          <w:sz w:val="28"/>
          <w:szCs w:val="28"/>
        </w:rPr>
      </w:pPr>
      <w:r w:rsidRPr="00451E17">
        <w:rPr>
          <w:sz w:val="28"/>
          <w:szCs w:val="28"/>
        </w:rPr>
        <w:t>образовательный уровень руководящих и педагогических работников в    разрезе каждой специальности;</w:t>
      </w:r>
    </w:p>
    <w:p w:rsidR="00C10848" w:rsidRPr="00451E17" w:rsidRDefault="00C10848" w:rsidP="00C10848">
      <w:pPr>
        <w:numPr>
          <w:ilvl w:val="0"/>
          <w:numId w:val="22"/>
        </w:numPr>
        <w:spacing w:after="200"/>
        <w:contextualSpacing/>
        <w:jc w:val="both"/>
        <w:rPr>
          <w:sz w:val="28"/>
          <w:szCs w:val="28"/>
        </w:rPr>
      </w:pPr>
      <w:r w:rsidRPr="00451E17">
        <w:rPr>
          <w:sz w:val="28"/>
          <w:szCs w:val="28"/>
        </w:rPr>
        <w:t>количество педагогических работников, образовательный уровень которых соответствует квалификационным требованиям;</w:t>
      </w:r>
    </w:p>
    <w:p w:rsidR="00C10848" w:rsidRDefault="00C10848" w:rsidP="00C10848">
      <w:pPr>
        <w:numPr>
          <w:ilvl w:val="0"/>
          <w:numId w:val="22"/>
        </w:numPr>
        <w:spacing w:after="200"/>
        <w:contextualSpacing/>
        <w:jc w:val="both"/>
        <w:rPr>
          <w:sz w:val="28"/>
          <w:szCs w:val="28"/>
        </w:rPr>
      </w:pPr>
      <w:r w:rsidRPr="00451E17">
        <w:rPr>
          <w:sz w:val="28"/>
          <w:szCs w:val="28"/>
        </w:rPr>
        <w:t>количество и процент аттестованных педагогических работников в разрезе каждой специальности по категориям.</w:t>
      </w:r>
    </w:p>
    <w:p w:rsidR="00C10848" w:rsidRDefault="00C10848" w:rsidP="00C10848">
      <w:pPr>
        <w:contextualSpacing/>
        <w:rPr>
          <w:sz w:val="28"/>
          <w:szCs w:val="28"/>
        </w:rPr>
      </w:pPr>
    </w:p>
    <w:p w:rsidR="00C10848" w:rsidRDefault="00C10848" w:rsidP="00C10848">
      <w:pPr>
        <w:contextualSpacing/>
        <w:rPr>
          <w:sz w:val="28"/>
          <w:szCs w:val="28"/>
        </w:rPr>
      </w:pPr>
    </w:p>
    <w:p w:rsidR="00C10848" w:rsidRDefault="00C10848" w:rsidP="00C10848">
      <w:pPr>
        <w:contextualSpacing/>
        <w:rPr>
          <w:sz w:val="28"/>
          <w:szCs w:val="28"/>
        </w:rPr>
      </w:pPr>
    </w:p>
    <w:p w:rsidR="00C10848" w:rsidRPr="00451E17" w:rsidRDefault="00C10848" w:rsidP="00C10848">
      <w:pPr>
        <w:contextualSpacing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6"/>
        <w:gridCol w:w="2011"/>
        <w:gridCol w:w="1548"/>
        <w:gridCol w:w="2038"/>
        <w:gridCol w:w="1508"/>
      </w:tblGrid>
      <w:tr w:rsidR="00C10848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t>Педагогическая специальность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t>Всего работников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t>Высшее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proofErr w:type="spellStart"/>
            <w:r w:rsidRPr="006A3C7B">
              <w:rPr>
                <w:i/>
                <w:iCs/>
                <w:sz w:val="28"/>
                <w:szCs w:val="28"/>
              </w:rPr>
              <w:t>Средне-специальное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t>Учатся заочно</w:t>
            </w:r>
          </w:p>
        </w:tc>
      </w:tr>
      <w:tr w:rsidR="00C10848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Руководящие работники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>-</w:t>
            </w:r>
          </w:p>
        </w:tc>
      </w:tr>
      <w:tr w:rsidR="00C10848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>Воспитатели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- </w:t>
            </w:r>
          </w:p>
        </w:tc>
      </w:tr>
      <w:tr w:rsidR="00C10848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A3C7B">
              <w:rPr>
                <w:sz w:val="28"/>
                <w:szCs w:val="28"/>
              </w:rPr>
              <w:t xml:space="preserve"> </w:t>
            </w:r>
          </w:p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(100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6A3C7B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10848" w:rsidRPr="00AD7AB7" w:rsidRDefault="00C10848" w:rsidP="00C10848">
      <w:pPr>
        <w:ind w:left="360"/>
        <w:contextualSpacing/>
        <w:rPr>
          <w:sz w:val="28"/>
          <w:szCs w:val="28"/>
        </w:rPr>
      </w:pPr>
      <w:r w:rsidRPr="00AD7AB7">
        <w:rPr>
          <w:sz w:val="28"/>
          <w:szCs w:val="28"/>
        </w:rPr>
        <w:t>Все педагоги ДОУ имеют</w:t>
      </w:r>
      <w:r>
        <w:rPr>
          <w:sz w:val="28"/>
          <w:szCs w:val="28"/>
        </w:rPr>
        <w:t xml:space="preserve"> профессиональное образование: 100 % - высшее.</w:t>
      </w:r>
    </w:p>
    <w:p w:rsidR="00C10848" w:rsidRPr="00AD7AB7" w:rsidRDefault="00C10848" w:rsidP="00C10848">
      <w:pPr>
        <w:ind w:left="360"/>
        <w:contextualSpacing/>
        <w:rPr>
          <w:i/>
          <w:sz w:val="28"/>
          <w:szCs w:val="28"/>
        </w:rPr>
      </w:pPr>
      <w:r w:rsidRPr="00AD7AB7">
        <w:rPr>
          <w:i/>
          <w:sz w:val="28"/>
          <w:szCs w:val="28"/>
        </w:rPr>
        <w:lastRenderedPageBreak/>
        <w:t xml:space="preserve">Качественный состав педагогических кадров </w:t>
      </w:r>
    </w:p>
    <w:p w:rsidR="00C10848" w:rsidRDefault="00C10848" w:rsidP="00C10848">
      <w:pPr>
        <w:ind w:left="360"/>
        <w:contextualSpacing/>
        <w:rPr>
          <w:i/>
          <w:sz w:val="28"/>
          <w:szCs w:val="28"/>
        </w:rPr>
      </w:pPr>
      <w:r w:rsidRPr="00AD7AB7">
        <w:rPr>
          <w:i/>
          <w:sz w:val="28"/>
          <w:szCs w:val="28"/>
        </w:rPr>
        <w:t>по стажу педагогической деятельности.</w:t>
      </w:r>
    </w:p>
    <w:p w:rsidR="00C10848" w:rsidRPr="00AD7AB7" w:rsidRDefault="00C10848" w:rsidP="00C10848">
      <w:pPr>
        <w:ind w:left="360"/>
        <w:contextualSpacing/>
        <w:rPr>
          <w:i/>
          <w:sz w:val="28"/>
          <w:szCs w:val="28"/>
        </w:rPr>
      </w:pPr>
    </w:p>
    <w:p w:rsidR="00C10848" w:rsidRPr="002962FA" w:rsidRDefault="00C10848" w:rsidP="00C10848">
      <w:pPr>
        <w:ind w:left="360"/>
        <w:contextualSpacing/>
        <w:rPr>
          <w:i/>
          <w:sz w:val="28"/>
          <w:szCs w:val="28"/>
        </w:rPr>
      </w:pPr>
      <w:r w:rsidRPr="002962FA">
        <w:rPr>
          <w:i/>
          <w:sz w:val="28"/>
          <w:szCs w:val="28"/>
        </w:rPr>
        <w:t>Анализ квалификационного уровня кадров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3"/>
        <w:gridCol w:w="1276"/>
        <w:gridCol w:w="927"/>
        <w:gridCol w:w="1099"/>
        <w:gridCol w:w="1169"/>
        <w:gridCol w:w="1560"/>
        <w:gridCol w:w="1842"/>
      </w:tblGrid>
      <w:tr w:rsidR="00C10848" w:rsidRPr="002962FA" w:rsidTr="00350987">
        <w:trPr>
          <w:cantSplit/>
        </w:trPr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Педагогическая специальность</w:t>
            </w:r>
          </w:p>
        </w:tc>
        <w:tc>
          <w:tcPr>
            <w:tcW w:w="7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Уровень квалификации кадров</w:t>
            </w:r>
          </w:p>
        </w:tc>
      </w:tr>
      <w:tr w:rsidR="00C10848" w:rsidRPr="002962FA" w:rsidTr="00350987">
        <w:trPr>
          <w:cantSplit/>
        </w:trPr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Без категории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Вторая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Первая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Всего аттестовано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Из них аттестованных</w:t>
            </w:r>
          </w:p>
          <w:p w:rsidR="00C10848" w:rsidRPr="002962FA" w:rsidRDefault="00C10848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 xml:space="preserve">в 2013/14 </w:t>
            </w:r>
            <w:proofErr w:type="spellStart"/>
            <w:r w:rsidRPr="002962FA">
              <w:rPr>
                <w:i/>
                <w:iCs/>
                <w:sz w:val="28"/>
                <w:szCs w:val="28"/>
              </w:rPr>
              <w:t>уч</w:t>
            </w:r>
            <w:proofErr w:type="spellEnd"/>
            <w:r w:rsidRPr="002962FA">
              <w:rPr>
                <w:i/>
                <w:iCs/>
                <w:sz w:val="28"/>
                <w:szCs w:val="28"/>
              </w:rPr>
              <w:t>. г.</w:t>
            </w:r>
          </w:p>
        </w:tc>
      </w:tr>
      <w:tr w:rsidR="00C10848" w:rsidRPr="00ED2069" w:rsidTr="0035098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Руководящие работники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1</w:t>
            </w:r>
          </w:p>
        </w:tc>
      </w:tr>
      <w:tr w:rsidR="00C10848" w:rsidRPr="00ED2069" w:rsidTr="0035098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Воспитатели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2</w:t>
            </w:r>
          </w:p>
        </w:tc>
      </w:tr>
      <w:tr w:rsidR="00C10848" w:rsidRPr="006A3C7B" w:rsidTr="0035098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1 (25%)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3 (75%)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3 (75%)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2962FA" w:rsidRDefault="00C10848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3 (75%)</w:t>
            </w:r>
          </w:p>
        </w:tc>
      </w:tr>
    </w:tbl>
    <w:p w:rsidR="00C10848" w:rsidRPr="00451E17" w:rsidRDefault="00C10848" w:rsidP="00C10848">
      <w:pPr>
        <w:ind w:left="360"/>
        <w:contextualSpacing/>
        <w:rPr>
          <w:sz w:val="28"/>
          <w:szCs w:val="28"/>
        </w:rPr>
      </w:pPr>
    </w:p>
    <w:p w:rsidR="00C10848" w:rsidRPr="00673FAD" w:rsidRDefault="00C10848" w:rsidP="00C10848">
      <w:pPr>
        <w:pStyle w:val="af5"/>
        <w:numPr>
          <w:ilvl w:val="0"/>
          <w:numId w:val="20"/>
        </w:numPr>
        <w:rPr>
          <w:rFonts w:ascii="Times New Roman" w:hAnsi="Times New Roman"/>
          <w:b/>
          <w:sz w:val="28"/>
          <w:szCs w:val="28"/>
          <w:lang w:val="en-US"/>
        </w:rPr>
      </w:pPr>
      <w:r w:rsidRPr="00673FAD">
        <w:rPr>
          <w:rFonts w:ascii="Times New Roman" w:hAnsi="Times New Roman"/>
          <w:sz w:val="28"/>
          <w:szCs w:val="28"/>
        </w:rPr>
        <w:t>С</w:t>
      </w:r>
      <w:r w:rsidRPr="00673FAD">
        <w:rPr>
          <w:rFonts w:ascii="Times New Roman" w:hAnsi="Times New Roman"/>
          <w:b/>
          <w:sz w:val="28"/>
          <w:szCs w:val="28"/>
        </w:rPr>
        <w:t>остояние материально-технического обеспечения.</w:t>
      </w:r>
    </w:p>
    <w:p w:rsidR="00C10848" w:rsidRPr="006B3539" w:rsidRDefault="00C10848" w:rsidP="00C10848">
      <w:pPr>
        <w:ind w:left="360"/>
        <w:rPr>
          <w:sz w:val="28"/>
          <w:szCs w:val="28"/>
        </w:rPr>
      </w:pPr>
      <w:r>
        <w:rPr>
          <w:sz w:val="28"/>
          <w:szCs w:val="28"/>
        </w:rPr>
        <w:t>В учреждении имеются: 1 групповая ячейка</w:t>
      </w:r>
      <w:r w:rsidRPr="006B35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что не совсем удовлетворяет</w:t>
      </w:r>
      <w:r w:rsidRPr="006B3539">
        <w:rPr>
          <w:sz w:val="28"/>
          <w:szCs w:val="28"/>
        </w:rPr>
        <w:t xml:space="preserve"> потребность детей в индивидуальных и подгрупповых играх и занятиях.  Имеется методическ</w:t>
      </w:r>
      <w:r>
        <w:rPr>
          <w:sz w:val="28"/>
          <w:szCs w:val="28"/>
        </w:rPr>
        <w:t xml:space="preserve">ий кабинет, пищеблок, прачечная, класс для   </w:t>
      </w:r>
      <w:proofErr w:type="spellStart"/>
      <w:r>
        <w:rPr>
          <w:sz w:val="28"/>
          <w:szCs w:val="28"/>
        </w:rPr>
        <w:t>предшкольной</w:t>
      </w:r>
      <w:proofErr w:type="spellEnd"/>
      <w:r>
        <w:rPr>
          <w:sz w:val="28"/>
          <w:szCs w:val="28"/>
        </w:rPr>
        <w:t xml:space="preserve"> подготовки.</w:t>
      </w:r>
      <w:r w:rsidRPr="006B3539">
        <w:rPr>
          <w:sz w:val="28"/>
          <w:szCs w:val="28"/>
        </w:rPr>
        <w:t xml:space="preserve"> </w:t>
      </w:r>
    </w:p>
    <w:p w:rsidR="00C10848" w:rsidRDefault="00C10848" w:rsidP="00C1084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B3539">
        <w:rPr>
          <w:sz w:val="28"/>
          <w:szCs w:val="28"/>
        </w:rPr>
        <w:t xml:space="preserve">Площадь территории детского сада составляет </w:t>
      </w:r>
      <w:r>
        <w:rPr>
          <w:sz w:val="28"/>
          <w:szCs w:val="28"/>
        </w:rPr>
        <w:t>350</w:t>
      </w:r>
      <w:r w:rsidRPr="006B3539">
        <w:rPr>
          <w:sz w:val="28"/>
          <w:szCs w:val="28"/>
        </w:rPr>
        <w:t xml:space="preserve"> кв.м. Она огорожена и озеленена де</w:t>
      </w:r>
      <w:r>
        <w:rPr>
          <w:sz w:val="28"/>
          <w:szCs w:val="28"/>
        </w:rPr>
        <w:t>ревьями. На территории расположены 1</w:t>
      </w:r>
      <w:r w:rsidRPr="006B3539">
        <w:rPr>
          <w:sz w:val="28"/>
          <w:szCs w:val="28"/>
        </w:rPr>
        <w:t xml:space="preserve"> </w:t>
      </w:r>
      <w:r>
        <w:rPr>
          <w:sz w:val="28"/>
          <w:szCs w:val="28"/>
        </w:rPr>
        <w:t>прогулочный участок</w:t>
      </w:r>
      <w:r w:rsidRPr="006B3539">
        <w:rPr>
          <w:sz w:val="28"/>
          <w:szCs w:val="28"/>
        </w:rPr>
        <w:t xml:space="preserve"> и спортивная площадка. Участки </w:t>
      </w:r>
      <w:r>
        <w:rPr>
          <w:sz w:val="28"/>
          <w:szCs w:val="28"/>
        </w:rPr>
        <w:t xml:space="preserve"> очень слабо </w:t>
      </w:r>
      <w:r w:rsidRPr="006B3539">
        <w:rPr>
          <w:sz w:val="28"/>
          <w:szCs w:val="28"/>
        </w:rPr>
        <w:t>оснащены игровым оборудованием</w:t>
      </w:r>
      <w:r>
        <w:rPr>
          <w:sz w:val="28"/>
          <w:szCs w:val="28"/>
        </w:rPr>
        <w:t>.</w:t>
      </w:r>
      <w:r w:rsidRPr="006B3539">
        <w:rPr>
          <w:sz w:val="28"/>
          <w:szCs w:val="28"/>
        </w:rPr>
        <w:t xml:space="preserve"> </w:t>
      </w:r>
    </w:p>
    <w:p w:rsidR="00C10848" w:rsidRDefault="00C10848" w:rsidP="00C10848">
      <w:pPr>
        <w:shd w:val="clear" w:color="auto" w:fill="FFFFFF"/>
        <w:spacing w:line="276" w:lineRule="auto"/>
        <w:rPr>
          <w:sz w:val="28"/>
          <w:szCs w:val="28"/>
        </w:rPr>
      </w:pPr>
      <w:r w:rsidRPr="001A4C28">
        <w:rPr>
          <w:sz w:val="28"/>
          <w:szCs w:val="28"/>
        </w:rPr>
        <w:t xml:space="preserve">    Имеются технические средства обучения: телевизор</w:t>
      </w:r>
      <w:r>
        <w:rPr>
          <w:sz w:val="28"/>
          <w:szCs w:val="28"/>
        </w:rPr>
        <w:t>-1</w:t>
      </w:r>
      <w:r w:rsidRPr="001A4C28">
        <w:rPr>
          <w:sz w:val="28"/>
          <w:szCs w:val="28"/>
        </w:rPr>
        <w:t>, DVD</w:t>
      </w:r>
      <w:r>
        <w:rPr>
          <w:sz w:val="28"/>
          <w:szCs w:val="28"/>
        </w:rPr>
        <w:t>-1</w:t>
      </w:r>
      <w:r w:rsidRPr="001A4C28">
        <w:rPr>
          <w:sz w:val="28"/>
          <w:szCs w:val="28"/>
        </w:rPr>
        <w:t>,  1 компьют</w:t>
      </w:r>
      <w:r w:rsidRPr="001A4C28">
        <w:rPr>
          <w:sz w:val="28"/>
          <w:szCs w:val="28"/>
        </w:rPr>
        <w:t>е</w:t>
      </w:r>
      <w:r w:rsidRPr="001A4C28">
        <w:rPr>
          <w:sz w:val="28"/>
          <w:szCs w:val="28"/>
        </w:rPr>
        <w:t>р, но</w:t>
      </w:r>
      <w:r>
        <w:rPr>
          <w:sz w:val="28"/>
          <w:szCs w:val="28"/>
        </w:rPr>
        <w:t>утбук-1,  принтера-2,  фотоаппарат, ксерокс-1.</w:t>
      </w:r>
      <w:r w:rsidRPr="001A4C28">
        <w:rPr>
          <w:sz w:val="28"/>
          <w:szCs w:val="28"/>
        </w:rPr>
        <w:t xml:space="preserve">       </w:t>
      </w:r>
    </w:p>
    <w:tbl>
      <w:tblPr>
        <w:tblW w:w="10696" w:type="dxa"/>
        <w:tblInd w:w="93" w:type="dxa"/>
        <w:tblLook w:val="04A0"/>
      </w:tblPr>
      <w:tblGrid>
        <w:gridCol w:w="9513"/>
        <w:gridCol w:w="1183"/>
      </w:tblGrid>
      <w:tr w:rsidR="00C10848" w:rsidRPr="001A4C28" w:rsidTr="00350987">
        <w:trPr>
          <w:trHeight w:val="24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48" w:rsidRPr="001A4C28" w:rsidRDefault="00C10848" w:rsidP="00350987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1A4C28">
              <w:rPr>
                <w:color w:val="000000"/>
                <w:sz w:val="28"/>
                <w:szCs w:val="28"/>
              </w:rPr>
              <w:t>В соответствии с требованиями действующего законодательства по охране труда с сотрудниками систематически проводятся разного вида инструктажи: вводный (при поступлении на работу), первичный (с вновь поступившими), повторный, что позволяет персоналу вл</w:t>
            </w:r>
            <w:r w:rsidRPr="001A4C28">
              <w:rPr>
                <w:color w:val="000000"/>
                <w:sz w:val="28"/>
                <w:szCs w:val="28"/>
              </w:rPr>
              <w:t>а</w:t>
            </w:r>
            <w:r w:rsidRPr="001A4C28">
              <w:rPr>
                <w:color w:val="000000"/>
                <w:sz w:val="28"/>
                <w:szCs w:val="28"/>
              </w:rPr>
              <w:t>деть знаниями по охране труда и технике безопасности, правилами пожарной безопасности, действиям в чрезвычайных ситуациях.</w:t>
            </w:r>
          </w:p>
          <w:p w:rsidR="00C10848" w:rsidRPr="001A4C28" w:rsidRDefault="00C10848" w:rsidP="00350987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1A4C28">
              <w:rPr>
                <w:color w:val="000000"/>
                <w:sz w:val="28"/>
                <w:szCs w:val="28"/>
              </w:rPr>
              <w:t xml:space="preserve"> С воспитанниками детского сада проводятся беседы по ОБЖ, игры по охране здоровья и безопасности, направленные на воспитание у детей сознательного отношения к своему здоровью и жизни.  В  уголке для родителей помещается информация о детских заболеваниях, мерах предупреждения, профилактических мероприятиях по детскому дорожно-</w:t>
            </w:r>
            <w:r w:rsidRPr="001A4C28">
              <w:rPr>
                <w:color w:val="000000"/>
                <w:sz w:val="28"/>
                <w:szCs w:val="28"/>
              </w:rPr>
              <w:lastRenderedPageBreak/>
              <w:t>транспортному и бытовому травматизму. Ежедневно ответственными лицами осуществл</w:t>
            </w:r>
            <w:r w:rsidRPr="001A4C28">
              <w:rPr>
                <w:color w:val="000000"/>
                <w:sz w:val="28"/>
                <w:szCs w:val="28"/>
              </w:rPr>
              <w:t>я</w:t>
            </w:r>
            <w:r w:rsidRPr="001A4C28">
              <w:rPr>
                <w:color w:val="000000"/>
                <w:sz w:val="28"/>
                <w:szCs w:val="28"/>
              </w:rPr>
              <w:t>ется контроль с целью своевременного устранения причин, несущих угрозу жизни и здоровью воспитанников и сотрудников.</w:t>
            </w:r>
          </w:p>
          <w:p w:rsidR="00C10848" w:rsidRPr="001A4C28" w:rsidRDefault="00C10848" w:rsidP="00350987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48" w:rsidRPr="001A4C28" w:rsidRDefault="00C10848" w:rsidP="00350987">
            <w:pPr>
              <w:rPr>
                <w:rFonts w:cs="Calibri"/>
                <w:sz w:val="28"/>
                <w:szCs w:val="28"/>
              </w:rPr>
            </w:pPr>
          </w:p>
        </w:tc>
      </w:tr>
    </w:tbl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Default="00C10848" w:rsidP="00C10848">
      <w:pPr>
        <w:rPr>
          <w:b/>
          <w:bCs/>
          <w:sz w:val="28"/>
          <w:szCs w:val="28"/>
        </w:rPr>
      </w:pPr>
    </w:p>
    <w:p w:rsidR="00C10848" w:rsidRPr="00373F9F" w:rsidRDefault="00C10848" w:rsidP="00C10848">
      <w:pPr>
        <w:jc w:val="center"/>
        <w:rPr>
          <w:b/>
          <w:sz w:val="28"/>
          <w:szCs w:val="28"/>
        </w:rPr>
      </w:pPr>
      <w:r w:rsidRPr="00373F9F">
        <w:rPr>
          <w:b/>
          <w:sz w:val="28"/>
          <w:szCs w:val="28"/>
        </w:rPr>
        <w:t xml:space="preserve">ПОКАЗАТЕЛИ ДЕЯТЕЛЬНОСТИ </w:t>
      </w:r>
    </w:p>
    <w:p w:rsidR="00C10848" w:rsidRPr="00373F9F" w:rsidRDefault="00C10848" w:rsidP="00C108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СЕМЕНО-АЛЕКСАНДРОВСКАЯ  СОШ  СТРУКТУРНОЕ ПОДРАЗДЕЛЕНИЕ ДЕТСКИЙ САД  </w:t>
      </w:r>
    </w:p>
    <w:p w:rsidR="00C10848" w:rsidRPr="00373F9F" w:rsidRDefault="00C10848" w:rsidP="00C10848">
      <w:pPr>
        <w:jc w:val="center"/>
        <w:rPr>
          <w:b/>
          <w:sz w:val="28"/>
          <w:szCs w:val="28"/>
        </w:rPr>
      </w:pPr>
      <w:r w:rsidRPr="00373F9F">
        <w:rPr>
          <w:b/>
          <w:sz w:val="28"/>
          <w:szCs w:val="28"/>
        </w:rPr>
        <w:t>ПОДЛЕЖАЩЕЙ САМООБСЛЕДОВАНИЮ</w:t>
      </w:r>
    </w:p>
    <w:p w:rsidR="00C10848" w:rsidRPr="001D6125" w:rsidRDefault="00C10848" w:rsidP="00C10848">
      <w:pPr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01.08.2014</w:t>
      </w:r>
      <w:r w:rsidRPr="001D6125">
        <w:rPr>
          <w:b/>
          <w:bCs/>
          <w:sz w:val="28"/>
          <w:szCs w:val="28"/>
        </w:rPr>
        <w:t xml:space="preserve"> г.</w:t>
      </w:r>
    </w:p>
    <w:p w:rsidR="00C10848" w:rsidRDefault="00C10848" w:rsidP="00C10848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/100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3,9 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/100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4/100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3/75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2/50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3/75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1/14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 кв. м на 1 ребенка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0848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48" w:rsidRPr="00A07938" w:rsidRDefault="00C10848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C10848" w:rsidRPr="00284159" w:rsidRDefault="00C10848" w:rsidP="00C10848">
      <w:pPr>
        <w:rPr>
          <w:sz w:val="28"/>
          <w:szCs w:val="28"/>
        </w:rPr>
      </w:pPr>
    </w:p>
    <w:p w:rsidR="00C10848" w:rsidRDefault="00C10848" w:rsidP="00C10848">
      <w:pPr>
        <w:ind w:left="360"/>
        <w:rPr>
          <w:sz w:val="28"/>
          <w:szCs w:val="28"/>
        </w:rPr>
      </w:pPr>
    </w:p>
    <w:p w:rsidR="00C10848" w:rsidRPr="006B3539" w:rsidRDefault="00C10848" w:rsidP="00C10848">
      <w:pPr>
        <w:ind w:left="360"/>
        <w:rPr>
          <w:sz w:val="28"/>
          <w:szCs w:val="28"/>
        </w:rPr>
      </w:pPr>
      <w:r>
        <w:rPr>
          <w:sz w:val="28"/>
          <w:szCs w:val="28"/>
        </w:rPr>
        <w:t>Директор школы                              А.А.</w:t>
      </w:r>
      <w:proofErr w:type="gramStart"/>
      <w:r>
        <w:rPr>
          <w:sz w:val="28"/>
          <w:szCs w:val="28"/>
        </w:rPr>
        <w:t>Голубев</w:t>
      </w:r>
      <w:proofErr w:type="gramEnd"/>
    </w:p>
    <w:p w:rsidR="00C10848" w:rsidRPr="00AB20AE" w:rsidRDefault="00C10848" w:rsidP="00AB20AE">
      <w:pPr>
        <w:ind w:right="-5"/>
      </w:pPr>
    </w:p>
    <w:sectPr w:rsidR="00C10848" w:rsidRPr="00AB20AE" w:rsidSect="00380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1">
    <w:charset w:val="CC"/>
    <w:family w:val="roman"/>
    <w:pitch w:val="default"/>
    <w:sig w:usb0="00000000" w:usb1="00000000" w:usb2="00000000" w:usb3="00000000" w:csb0="00000000" w:csb1="00000000"/>
  </w:font>
  <w:font w:name="Tahoma2">
    <w:altName w:val="Arial"/>
    <w:charset w:val="CC"/>
    <w:family w:val="swiss"/>
    <w:pitch w:val="variable"/>
    <w:sig w:usb0="00000000" w:usb1="00000000" w:usb2="00000000" w:usb3="00000000" w:csb0="00000000" w:csb1="00000000"/>
  </w:font>
  <w:font w:name="Arial111"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50A67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1EE449E"/>
    <w:multiLevelType w:val="singleLevel"/>
    <w:tmpl w:val="5A2EEA4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14D85FB4"/>
    <w:multiLevelType w:val="hybridMultilevel"/>
    <w:tmpl w:val="9E047CB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4CE1B07"/>
    <w:multiLevelType w:val="hybridMultilevel"/>
    <w:tmpl w:val="4896F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E6B91"/>
    <w:multiLevelType w:val="hybridMultilevel"/>
    <w:tmpl w:val="F21A895E"/>
    <w:lvl w:ilvl="0" w:tplc="B91ABE5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E408BD"/>
    <w:multiLevelType w:val="hybridMultilevel"/>
    <w:tmpl w:val="B6068F9C"/>
    <w:lvl w:ilvl="0" w:tplc="A4DE4EEE">
      <w:start w:val="1"/>
      <w:numFmt w:val="bullet"/>
      <w:lvlText w:val="-"/>
      <w:lvlJc w:val="left"/>
      <w:pPr>
        <w:tabs>
          <w:tab w:val="num" w:pos="1570"/>
        </w:tabs>
        <w:ind w:left="1570" w:hanging="360"/>
      </w:pPr>
      <w:rPr>
        <w:rFonts w:ascii="Tunga" w:hAnsi="Tung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EE07B2"/>
    <w:multiLevelType w:val="hybridMultilevel"/>
    <w:tmpl w:val="3B80096E"/>
    <w:lvl w:ilvl="0" w:tplc="5E52F9F6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>
    <w:nsid w:val="30CD6200"/>
    <w:multiLevelType w:val="hybridMultilevel"/>
    <w:tmpl w:val="B6567A10"/>
    <w:lvl w:ilvl="0" w:tplc="5E52F9F6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1">
    <w:nsid w:val="30D51E8D"/>
    <w:multiLevelType w:val="hybridMultilevel"/>
    <w:tmpl w:val="F896199A"/>
    <w:lvl w:ilvl="0" w:tplc="8A4AC43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33353A56"/>
    <w:multiLevelType w:val="hybridMultilevel"/>
    <w:tmpl w:val="3BCA3C04"/>
    <w:lvl w:ilvl="0" w:tplc="B7248F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3">
    <w:nsid w:val="3FE86E8D"/>
    <w:multiLevelType w:val="hybridMultilevel"/>
    <w:tmpl w:val="E996D090"/>
    <w:lvl w:ilvl="0" w:tplc="B7248F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4">
    <w:nsid w:val="55816F71"/>
    <w:multiLevelType w:val="hybridMultilevel"/>
    <w:tmpl w:val="839ED572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5DCF1ED3"/>
    <w:multiLevelType w:val="hybridMultilevel"/>
    <w:tmpl w:val="927C3C3C"/>
    <w:lvl w:ilvl="0" w:tplc="47141AC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D289A"/>
    <w:multiLevelType w:val="hybridMultilevel"/>
    <w:tmpl w:val="32FA23BA"/>
    <w:lvl w:ilvl="0" w:tplc="5E52F9F6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7">
    <w:nsid w:val="683C0691"/>
    <w:multiLevelType w:val="hybridMultilevel"/>
    <w:tmpl w:val="1F8E0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5128FC"/>
    <w:multiLevelType w:val="hybridMultilevel"/>
    <w:tmpl w:val="8EEC91EE"/>
    <w:lvl w:ilvl="0" w:tplc="041900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numFmt w:val="none"/>
      <w:lvlText w:val=""/>
      <w:lvlJc w:val="left"/>
      <w:pPr>
        <w:tabs>
          <w:tab w:val="num" w:pos="360"/>
        </w:tabs>
      </w:pPr>
    </w:lvl>
    <w:lvl w:ilvl="2" w:tplc="04190005">
      <w:numFmt w:val="none"/>
      <w:lvlText w:val=""/>
      <w:lvlJc w:val="left"/>
      <w:pPr>
        <w:tabs>
          <w:tab w:val="num" w:pos="360"/>
        </w:tabs>
      </w:pPr>
    </w:lvl>
    <w:lvl w:ilvl="3" w:tplc="04190001">
      <w:numFmt w:val="none"/>
      <w:lvlText w:val=""/>
      <w:lvlJc w:val="left"/>
      <w:pPr>
        <w:tabs>
          <w:tab w:val="num" w:pos="360"/>
        </w:tabs>
      </w:pPr>
    </w:lvl>
    <w:lvl w:ilvl="4" w:tplc="04190003">
      <w:numFmt w:val="none"/>
      <w:lvlText w:val=""/>
      <w:lvlJc w:val="left"/>
      <w:pPr>
        <w:tabs>
          <w:tab w:val="num" w:pos="360"/>
        </w:tabs>
      </w:pPr>
    </w:lvl>
    <w:lvl w:ilvl="5" w:tplc="04190005">
      <w:numFmt w:val="none"/>
      <w:lvlText w:val=""/>
      <w:lvlJc w:val="left"/>
      <w:pPr>
        <w:tabs>
          <w:tab w:val="num" w:pos="360"/>
        </w:tabs>
      </w:pPr>
    </w:lvl>
    <w:lvl w:ilvl="6" w:tplc="04190001">
      <w:numFmt w:val="none"/>
      <w:lvlText w:val=""/>
      <w:lvlJc w:val="left"/>
      <w:pPr>
        <w:tabs>
          <w:tab w:val="num" w:pos="360"/>
        </w:tabs>
      </w:pPr>
    </w:lvl>
    <w:lvl w:ilvl="7" w:tplc="04190003">
      <w:numFmt w:val="none"/>
      <w:lvlText w:val=""/>
      <w:lvlJc w:val="left"/>
      <w:pPr>
        <w:tabs>
          <w:tab w:val="num" w:pos="360"/>
        </w:tabs>
      </w:pPr>
    </w:lvl>
    <w:lvl w:ilvl="8" w:tplc="04190005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9070C58"/>
    <w:multiLevelType w:val="hybridMultilevel"/>
    <w:tmpl w:val="56E40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553EDC"/>
    <w:multiLevelType w:val="hybridMultilevel"/>
    <w:tmpl w:val="EC68FFBA"/>
    <w:lvl w:ilvl="0" w:tplc="A740D99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4F2664"/>
    <w:multiLevelType w:val="multilevel"/>
    <w:tmpl w:val="ED94E0F2"/>
    <w:lvl w:ilvl="0">
      <w:start w:val="2"/>
      <w:numFmt w:val="decimal"/>
      <w:lvlText w:val="%1.......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</w:abstractNum>
  <w:abstractNum w:abstractNumId="22">
    <w:nsid w:val="72C374B1"/>
    <w:multiLevelType w:val="hybridMultilevel"/>
    <w:tmpl w:val="B5E81AC2"/>
    <w:lvl w:ilvl="0" w:tplc="7DA827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2"/>
  </w:num>
  <w:num w:numId="5">
    <w:abstractNumId w:val="5"/>
  </w:num>
  <w:num w:numId="6">
    <w:abstractNumId w:val="1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9"/>
  </w:num>
  <w:num w:numId="12">
    <w:abstractNumId w:val="3"/>
  </w:num>
  <w:num w:numId="13">
    <w:abstractNumId w:val="16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"/>
  </w:num>
  <w:num w:numId="16">
    <w:abstractNumId w:val="8"/>
  </w:num>
  <w:num w:numId="17">
    <w:abstractNumId w:val="21"/>
  </w:num>
  <w:num w:numId="18">
    <w:abstractNumId w:val="7"/>
  </w:num>
  <w:num w:numId="19">
    <w:abstractNumId w:val="22"/>
  </w:num>
  <w:num w:numId="20">
    <w:abstractNumId w:val="15"/>
  </w:num>
  <w:num w:numId="21">
    <w:abstractNumId w:val="6"/>
  </w:num>
  <w:num w:numId="22">
    <w:abstractNumId w:val="14"/>
  </w:num>
  <w:num w:numId="23">
    <w:abstractNumId w:val="17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283F"/>
    <w:rsid w:val="000847D6"/>
    <w:rsid w:val="000F4A22"/>
    <w:rsid w:val="001872AC"/>
    <w:rsid w:val="002B60B2"/>
    <w:rsid w:val="002B6CC4"/>
    <w:rsid w:val="0030225A"/>
    <w:rsid w:val="003802F7"/>
    <w:rsid w:val="003C4704"/>
    <w:rsid w:val="003D7F72"/>
    <w:rsid w:val="004B53D6"/>
    <w:rsid w:val="00617319"/>
    <w:rsid w:val="007A3C57"/>
    <w:rsid w:val="007E75CA"/>
    <w:rsid w:val="009437A7"/>
    <w:rsid w:val="009A093B"/>
    <w:rsid w:val="009E44D4"/>
    <w:rsid w:val="00AB20AE"/>
    <w:rsid w:val="00AE5155"/>
    <w:rsid w:val="00BC0F6C"/>
    <w:rsid w:val="00BE283F"/>
    <w:rsid w:val="00C02BF0"/>
    <w:rsid w:val="00C10848"/>
    <w:rsid w:val="00C928D7"/>
    <w:rsid w:val="00CC54F0"/>
    <w:rsid w:val="00DF2193"/>
    <w:rsid w:val="00E81996"/>
    <w:rsid w:val="00EC05AD"/>
    <w:rsid w:val="00EF260B"/>
    <w:rsid w:val="00F26F0B"/>
    <w:rsid w:val="00F717B3"/>
    <w:rsid w:val="00FC475C"/>
    <w:rsid w:val="00FF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EF260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5">
    <w:name w:val="Style5"/>
    <w:basedOn w:val="a"/>
    <w:rsid w:val="00EF260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EF260B"/>
    <w:pPr>
      <w:widowControl w:val="0"/>
      <w:autoSpaceDE w:val="0"/>
      <w:autoSpaceDN w:val="0"/>
      <w:adjustRightInd w:val="0"/>
      <w:spacing w:line="283" w:lineRule="exact"/>
      <w:ind w:firstLine="710"/>
    </w:pPr>
  </w:style>
  <w:style w:type="character" w:customStyle="1" w:styleId="FontStyle32">
    <w:name w:val="Font Style32"/>
    <w:basedOn w:val="a0"/>
    <w:rsid w:val="00EF260B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basedOn w:val="a0"/>
    <w:rsid w:val="00EF26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rsid w:val="00EF260B"/>
    <w:rPr>
      <w:rFonts w:ascii="Times New Roman" w:hAnsi="Times New Roman" w:cs="Times New Roman"/>
      <w:sz w:val="20"/>
      <w:szCs w:val="20"/>
    </w:rPr>
  </w:style>
  <w:style w:type="paragraph" w:customStyle="1" w:styleId="a3">
    <w:name w:val="Знак Знак Знак Знак"/>
    <w:basedOn w:val="a"/>
    <w:rsid w:val="00AB20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AB20AE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rsid w:val="00AB20A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basedOn w:val="a0"/>
    <w:qFormat/>
    <w:rsid w:val="00AB20AE"/>
    <w:rPr>
      <w:b/>
      <w:bCs/>
    </w:rPr>
  </w:style>
  <w:style w:type="paragraph" w:customStyle="1" w:styleId="a7">
    <w:name w:val="Знак"/>
    <w:basedOn w:val="a"/>
    <w:rsid w:val="00AB20AE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AB2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AB20AE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B20AE"/>
  </w:style>
  <w:style w:type="character" w:customStyle="1" w:styleId="grame">
    <w:name w:val="grame"/>
    <w:basedOn w:val="a0"/>
    <w:rsid w:val="00AB20AE"/>
  </w:style>
  <w:style w:type="character" w:customStyle="1" w:styleId="2">
    <w:name w:val="Знак Знак2"/>
    <w:basedOn w:val="a0"/>
    <w:rsid w:val="00AB20A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Body Text Indent 3"/>
    <w:basedOn w:val="a"/>
    <w:link w:val="30"/>
    <w:semiHidden/>
    <w:unhideWhenUsed/>
    <w:rsid w:val="00AB20A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20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P17">
    <w:name w:val="wP17"/>
    <w:basedOn w:val="a"/>
    <w:rsid w:val="00AB20AE"/>
    <w:pPr>
      <w:widowControl w:val="0"/>
      <w:suppressAutoHyphens/>
      <w:spacing w:before="239" w:after="120"/>
      <w:ind w:firstLine="709"/>
    </w:pPr>
    <w:rPr>
      <w:kern w:val="1"/>
      <w:lang w:eastAsia="sa-IN" w:bidi="sa-IN"/>
    </w:rPr>
  </w:style>
  <w:style w:type="paragraph" w:customStyle="1" w:styleId="wP15">
    <w:name w:val="wP15"/>
    <w:basedOn w:val="a"/>
    <w:rsid w:val="00AB20AE"/>
    <w:pPr>
      <w:widowControl w:val="0"/>
      <w:suppressAutoHyphens/>
      <w:spacing w:before="239" w:after="120"/>
      <w:jc w:val="center"/>
    </w:pPr>
    <w:rPr>
      <w:rFonts w:eastAsia="MS Mincho1" w:cs="Tahoma2"/>
      <w:kern w:val="1"/>
      <w:u w:val="single"/>
      <w:lang w:eastAsia="sa-IN" w:bidi="sa-IN"/>
    </w:rPr>
  </w:style>
  <w:style w:type="paragraph" w:customStyle="1" w:styleId="5">
    <w:name w:val="Обычный5"/>
    <w:next w:val="a"/>
    <w:rsid w:val="00AB2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Обычный4"/>
    <w:next w:val="a"/>
    <w:rsid w:val="00AB2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B20AE"/>
    <w:pPr>
      <w:suppressAutoHyphens/>
      <w:jc w:val="both"/>
    </w:pPr>
    <w:rPr>
      <w:rFonts w:cs="Calibri"/>
      <w:lang w:eastAsia="ar-SA"/>
    </w:rPr>
  </w:style>
  <w:style w:type="paragraph" w:styleId="aa">
    <w:name w:val="Body Text Indent"/>
    <w:basedOn w:val="a"/>
    <w:link w:val="ab"/>
    <w:rsid w:val="00AB20A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B2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wT21">
    <w:name w:val="wwwT21"/>
    <w:rsid w:val="00AB20AE"/>
    <w:rPr>
      <w:b/>
    </w:rPr>
  </w:style>
  <w:style w:type="character" w:customStyle="1" w:styleId="wwwT22">
    <w:name w:val="wwwT22"/>
    <w:rsid w:val="00AB20AE"/>
    <w:rPr>
      <w:b/>
    </w:rPr>
  </w:style>
  <w:style w:type="character" w:customStyle="1" w:styleId="wwwT23">
    <w:name w:val="wwwT23"/>
    <w:rsid w:val="00AB20AE"/>
  </w:style>
  <w:style w:type="paragraph" w:customStyle="1" w:styleId="wP62">
    <w:name w:val="wP62"/>
    <w:basedOn w:val="a"/>
    <w:rsid w:val="00AB20AE"/>
    <w:pPr>
      <w:widowControl w:val="0"/>
      <w:suppressAutoHyphens/>
      <w:jc w:val="both"/>
    </w:pPr>
    <w:rPr>
      <w:rFonts w:eastAsia="Arial111"/>
      <w:kern w:val="1"/>
      <w:lang w:eastAsia="sa-IN" w:bidi="sa-IN"/>
    </w:rPr>
  </w:style>
  <w:style w:type="paragraph" w:styleId="ac">
    <w:name w:val="footer"/>
    <w:basedOn w:val="a"/>
    <w:link w:val="ad"/>
    <w:rsid w:val="00AB20A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B2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AB20AE"/>
  </w:style>
  <w:style w:type="paragraph" w:styleId="af">
    <w:name w:val="footnote text"/>
    <w:basedOn w:val="a"/>
    <w:link w:val="af0"/>
    <w:rsid w:val="00AB20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B20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rsid w:val="00AB20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B20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semiHidden/>
    <w:rsid w:val="00AB20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20A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C10848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No Spacing"/>
    <w:uiPriority w:val="1"/>
    <w:qFormat/>
    <w:rsid w:val="00C10848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customStyle="1" w:styleId="c3">
    <w:name w:val="c3"/>
    <w:basedOn w:val="a0"/>
    <w:rsid w:val="00C10848"/>
  </w:style>
  <w:style w:type="character" w:customStyle="1" w:styleId="c9">
    <w:name w:val="c9"/>
    <w:basedOn w:val="a0"/>
    <w:rsid w:val="00C10848"/>
  </w:style>
  <w:style w:type="paragraph" w:customStyle="1" w:styleId="c0">
    <w:name w:val="c0"/>
    <w:basedOn w:val="a"/>
    <w:rsid w:val="00C1084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Количество учащихся по годам.</a:t>
            </a:r>
          </a:p>
        </c:rich>
      </c:tx>
      <c:layout>
        <c:manualLayout>
          <c:xMode val="edge"/>
          <c:yMode val="edge"/>
          <c:x val="0.31525423728813562"/>
          <c:y val="2.1978021978022001E-2"/>
        </c:manualLayout>
      </c:layout>
      <c:spPr>
        <a:noFill/>
        <a:ln w="25400">
          <a:noFill/>
        </a:ln>
      </c:spPr>
    </c:title>
    <c:view3D>
      <c:hPercent val="2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627118644067776E-2"/>
          <c:y val="0.21428571428571427"/>
          <c:w val="0.92542372881355928"/>
          <c:h val="0.5989010989010992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учащихся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147</c:v>
                </c:pt>
                <c:pt idx="1">
                  <c:v>146</c:v>
                </c:pt>
                <c:pt idx="2">
                  <c:v>139</c:v>
                </c:pt>
              </c:numCache>
            </c:numRef>
          </c:val>
        </c:ser>
        <c:dLbls>
          <c:showVal val="1"/>
        </c:dLbls>
        <c:gapDepth val="0"/>
        <c:shape val="box"/>
        <c:axId val="113820800"/>
        <c:axId val="113822336"/>
        <c:axId val="0"/>
      </c:bar3DChart>
      <c:catAx>
        <c:axId val="11382080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822336"/>
        <c:crosses val="autoZero"/>
        <c:auto val="1"/>
        <c:lblAlgn val="ctr"/>
        <c:lblOffset val="100"/>
        <c:tickLblSkip val="1"/>
        <c:tickMarkSkip val="1"/>
      </c:catAx>
      <c:valAx>
        <c:axId val="1138223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82080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 Охват учащихся системой дополнительного образования в целом по образовательному учреждению.</a:t>
            </a:r>
          </a:p>
        </c:rich>
      </c:tx>
      <c:layout>
        <c:manualLayout>
          <c:xMode val="edge"/>
          <c:yMode val="edge"/>
          <c:x val="0.13122171945701358"/>
          <c:y val="2.008032128514058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2398190045249111E-2"/>
          <c:y val="0.30120481927710935"/>
          <c:w val="0.91402714932126505"/>
          <c:h val="0.538152610441767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0.98</c:v>
                </c:pt>
                <c:pt idx="1">
                  <c:v>0.98</c:v>
                </c:pt>
                <c:pt idx="2">
                  <c:v>0.98</c:v>
                </c:pt>
              </c:numCache>
            </c:numRef>
          </c:val>
        </c:ser>
        <c:axId val="136520064"/>
        <c:axId val="136521600"/>
      </c:barChart>
      <c:catAx>
        <c:axId val="13652006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21600"/>
        <c:crosses val="autoZero"/>
        <c:auto val="1"/>
        <c:lblAlgn val="ctr"/>
        <c:lblOffset val="100"/>
        <c:tickLblSkip val="1"/>
        <c:tickMarkSkip val="1"/>
      </c:catAx>
      <c:valAx>
        <c:axId val="1365216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2006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4915254237288138E-2"/>
          <c:y val="7.2815533980582534E-2"/>
          <c:w val="0.81355932203390002"/>
          <c:h val="0.7572815533980600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9999FF"/>
            </a:solidFill>
            <a:ln w="12731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93366"/>
            </a:solidFill>
            <a:ln w="12731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0.36000000000000032</c:v>
                </c:pt>
                <c:pt idx="1">
                  <c:v>0.36000000000000032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FFFFCC"/>
            </a:solidFill>
            <a:ln w="12731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0.53</c:v>
                </c:pt>
                <c:pt idx="1">
                  <c:v>0.35000000000000031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CCFFFF"/>
            </a:solidFill>
            <a:ln w="12731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Sheet1!$B$5:$E$5</c:f>
              <c:numCache>
                <c:formatCode>0.00%</c:formatCode>
                <c:ptCount val="4"/>
                <c:pt idx="0">
                  <c:v>0.11</c:v>
                </c:pt>
                <c:pt idx="1">
                  <c:v>0.29000000000000031</c:v>
                </c:pt>
              </c:numCache>
            </c:numRef>
          </c:val>
        </c:ser>
        <c:gapDepth val="0"/>
        <c:shape val="box"/>
        <c:axId val="136716288"/>
        <c:axId val="136717824"/>
        <c:axId val="0"/>
      </c:bar3DChart>
      <c:catAx>
        <c:axId val="136716288"/>
        <c:scaling>
          <c:orientation val="minMax"/>
        </c:scaling>
        <c:axPos val="b"/>
        <c:numFmt formatCode="General" sourceLinked="1"/>
        <c:tickLblPos val="low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717824"/>
        <c:crosses val="autoZero"/>
        <c:auto val="1"/>
        <c:lblAlgn val="ctr"/>
        <c:lblOffset val="100"/>
        <c:tickLblSkip val="1"/>
        <c:tickMarkSkip val="1"/>
      </c:catAx>
      <c:valAx>
        <c:axId val="136717824"/>
        <c:scaling>
          <c:orientation val="minMax"/>
        </c:scaling>
        <c:axPos val="l"/>
        <c:majorGridlines>
          <c:spPr>
            <a:ln w="3183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716288"/>
        <c:crosses val="autoZero"/>
        <c:crossBetween val="between"/>
      </c:valAx>
      <c:spPr>
        <a:noFill/>
        <a:ln w="25463">
          <a:noFill/>
        </a:ln>
      </c:spPr>
    </c:plotArea>
    <c:legend>
      <c:legendPos val="r"/>
      <c:layout>
        <c:manualLayout>
          <c:xMode val="edge"/>
          <c:yMode val="edge"/>
          <c:x val="0.92711864406779654"/>
          <c:y val="0.30582524271844747"/>
          <c:w val="6.6101694915254319E-2"/>
          <c:h val="0.3932038834951464"/>
        </c:manualLayout>
      </c:layout>
      <c:spPr>
        <a:noFill/>
        <a:ln w="3183">
          <a:solidFill>
            <a:srgbClr val="000000"/>
          </a:solidFill>
          <a:prstDash val="solid"/>
        </a:ln>
      </c:spPr>
      <c:txPr>
        <a:bodyPr/>
        <a:lstStyle/>
        <a:p>
          <a:pPr>
            <a:defRPr sz="82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90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Призеры районных олимпиад</a:t>
            </a:r>
            <a:r>
              <a:rPr lang="ru-RU"/>
              <a:t>.</a:t>
            </a:r>
          </a:p>
        </c:rich>
      </c:tx>
      <c:layout>
        <c:manualLayout>
          <c:xMode val="edge"/>
          <c:yMode val="edge"/>
          <c:x val="0.33333333333333331"/>
          <c:y val="2.0512820512820516E-2"/>
        </c:manualLayout>
      </c:layout>
      <c:spPr>
        <a:noFill/>
        <a:ln w="25383">
          <a:noFill/>
        </a:ln>
      </c:spPr>
    </c:title>
    <c:view3D>
      <c:hPercent val="1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2023289665211091E-2"/>
          <c:y val="0.21025641025641062"/>
          <c:w val="0.95342066957787563"/>
          <c:h val="0.4820512820512820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победителей</c:v>
                </c:pt>
              </c:strCache>
            </c:strRef>
          </c:tx>
          <c:spPr>
            <a:solidFill>
              <a:srgbClr val="9999FF"/>
            </a:solidFill>
            <a:ln w="12692">
              <a:solidFill>
                <a:srgbClr val="000000"/>
              </a:solidFill>
              <a:prstDash val="solid"/>
            </a:ln>
          </c:spPr>
          <c:dLbls>
            <c:spPr>
              <a:noFill/>
              <a:ln w="25383">
                <a:noFill/>
              </a:ln>
            </c:spPr>
            <c:txPr>
              <a:bodyPr/>
              <a:lstStyle/>
              <a:p>
                <a:pPr>
                  <a:defRPr sz="8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8</c:v>
                </c:pt>
                <c:pt idx="1">
                  <c:v>5</c:v>
                </c:pt>
                <c:pt idx="2">
                  <c:v>3</c:v>
                </c:pt>
              </c:numCache>
            </c:numRef>
          </c:val>
        </c:ser>
        <c:dLbls>
          <c:showVal val="1"/>
        </c:dLbls>
        <c:gapDepth val="0"/>
        <c:shape val="box"/>
        <c:axId val="152901120"/>
        <c:axId val="152902656"/>
        <c:axId val="0"/>
      </c:bar3DChart>
      <c:catAx>
        <c:axId val="152901120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2902656"/>
        <c:crosses val="autoZero"/>
        <c:auto val="1"/>
        <c:lblAlgn val="ctr"/>
        <c:lblOffset val="100"/>
        <c:tickLblSkip val="1"/>
        <c:tickMarkSkip val="1"/>
      </c:catAx>
      <c:valAx>
        <c:axId val="152902656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2901120"/>
        <c:crosses val="autoZero"/>
        <c:crossBetween val="between"/>
      </c:valAx>
      <c:spPr>
        <a:noFill/>
        <a:ln w="25383">
          <a:noFill/>
        </a:ln>
      </c:spPr>
    </c:plotArea>
    <c:legend>
      <c:legendPos val="b"/>
      <c:layout>
        <c:manualLayout>
          <c:xMode val="edge"/>
          <c:yMode val="edge"/>
          <c:x val="0.38136826783115141"/>
          <c:y val="0.8717948717948748"/>
          <c:w val="0.23726346433770057"/>
          <c:h val="0.11282051282051282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77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Число детей, родившихся в селе.</a:t>
            </a:r>
          </a:p>
        </c:rich>
      </c:tx>
      <c:layout>
        <c:manualLayout>
          <c:xMode val="edge"/>
          <c:yMode val="edge"/>
          <c:x val="0.3037542662116049"/>
          <c:y val="2.0618556701030927E-2"/>
        </c:manualLayout>
      </c:layout>
      <c:spPr>
        <a:noFill/>
        <a:ln w="25403">
          <a:noFill/>
        </a:ln>
      </c:spPr>
    </c:title>
    <c:view3D>
      <c:hPercent val="2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778156996587031E-2"/>
          <c:y val="0.20618556701030927"/>
          <c:w val="0.93515358361774747"/>
          <c:h val="0.61855670103092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26</c:v>
                </c:pt>
                <c:pt idx="1">
                  <c:v>15</c:v>
                </c:pt>
                <c:pt idx="2">
                  <c:v>14</c:v>
                </c:pt>
              </c:numCache>
            </c:numRef>
          </c:val>
        </c:ser>
        <c:dLbls>
          <c:showVal val="1"/>
        </c:dLbls>
        <c:gapDepth val="0"/>
        <c:shape val="box"/>
        <c:axId val="113195648"/>
        <c:axId val="113217920"/>
        <c:axId val="0"/>
      </c:bar3DChart>
      <c:catAx>
        <c:axId val="11319564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217920"/>
        <c:crosses val="autoZero"/>
        <c:auto val="1"/>
        <c:lblAlgn val="ctr"/>
        <c:lblOffset val="100"/>
        <c:tickLblSkip val="1"/>
        <c:tickMarkSkip val="1"/>
      </c:catAx>
      <c:valAx>
        <c:axId val="11321792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195648"/>
        <c:crosses val="autoZero"/>
        <c:crossBetween val="between"/>
      </c:valAx>
      <c:spPr>
        <a:noFill/>
        <a:ln w="2540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Распределение педагогов  по стажу работы.</a:t>
            </a:r>
          </a:p>
        </c:rich>
      </c:tx>
      <c:layout>
        <c:manualLayout>
          <c:xMode val="edge"/>
          <c:yMode val="edge"/>
          <c:x val="0.23104056437389769"/>
          <c:y val="1.8348623853211021E-2"/>
        </c:manualLayout>
      </c:layout>
      <c:spPr>
        <a:noFill/>
        <a:ln w="25370">
          <a:noFill/>
        </a:ln>
      </c:spPr>
    </c:title>
    <c:plotArea>
      <c:layout>
        <c:manualLayout>
          <c:layoutTarget val="inner"/>
          <c:xMode val="edge"/>
          <c:yMode val="edge"/>
          <c:x val="5.8201058201058052E-2"/>
          <c:y val="0.24311926605504591"/>
          <c:w val="0.92592592592592549"/>
          <c:h val="0.591743119266054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685">
              <a:solidFill>
                <a:srgbClr val="000000"/>
              </a:solidFill>
              <a:prstDash val="solid"/>
            </a:ln>
          </c:spPr>
          <c:dLbls>
            <c:spPr>
              <a:noFill/>
              <a:ln w="25370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до 5 лет</c:v>
                </c:pt>
                <c:pt idx="1">
                  <c:v>5-10 лет</c:v>
                </c:pt>
                <c:pt idx="2">
                  <c:v>10-20 лет</c:v>
                </c:pt>
                <c:pt idx="3">
                  <c:v>свыше 20 лет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</c:v>
                </c:pt>
                <c:pt idx="1">
                  <c:v>7</c:v>
                </c:pt>
                <c:pt idx="2">
                  <c:v>10</c:v>
                </c:pt>
                <c:pt idx="3">
                  <c:v>3</c:v>
                </c:pt>
              </c:numCache>
            </c:numRef>
          </c:val>
        </c:ser>
        <c:dLbls>
          <c:showVal val="1"/>
        </c:dLbls>
        <c:axId val="113233920"/>
        <c:axId val="113235456"/>
      </c:barChart>
      <c:catAx>
        <c:axId val="113233920"/>
        <c:scaling>
          <c:orientation val="minMax"/>
        </c:scaling>
        <c:axPos val="b"/>
        <c:numFmt formatCode="General" sourceLinked="1"/>
        <c:majorTickMark val="in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235456"/>
        <c:crosses val="autoZero"/>
        <c:auto val="1"/>
        <c:lblAlgn val="ctr"/>
        <c:lblOffset val="100"/>
        <c:tickLblSkip val="1"/>
        <c:tickMarkSkip val="1"/>
      </c:catAx>
      <c:valAx>
        <c:axId val="113235456"/>
        <c:scaling>
          <c:orientation val="minMax"/>
        </c:scaling>
        <c:axPos val="l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233920"/>
        <c:crosses val="autoZero"/>
        <c:crossBetween val="between"/>
      </c:valAx>
      <c:spPr>
        <a:solidFill>
          <a:srgbClr val="C0C0C0"/>
        </a:solidFill>
        <a:ln w="12685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 Количество педагогов, имеющих высшее образование.</a:t>
            </a:r>
          </a:p>
        </c:rich>
      </c:tx>
      <c:layout>
        <c:manualLayout>
          <c:xMode val="edge"/>
          <c:yMode val="edge"/>
          <c:x val="0.15949820788530567"/>
          <c:y val="2.1551724137930977E-2"/>
        </c:manualLayout>
      </c:layout>
      <c:spPr>
        <a:noFill/>
        <a:ln w="25419">
          <a:noFill/>
        </a:ln>
      </c:spPr>
    </c:title>
    <c:plotArea>
      <c:layout>
        <c:manualLayout>
          <c:layoutTarget val="inner"/>
          <c:xMode val="edge"/>
          <c:yMode val="edge"/>
          <c:x val="5.9139784946236854E-2"/>
          <c:y val="0.2284482758620697"/>
          <c:w val="0.92473118279569888"/>
          <c:h val="0.616379310344829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710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высшее</c:v>
                </c:pt>
                <c:pt idx="1">
                  <c:v>среднее специальное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20</c:v>
                </c:pt>
                <c:pt idx="1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3366"/>
            </a:solidFill>
            <a:ln w="12710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высшее</c:v>
                </c:pt>
                <c:pt idx="1">
                  <c:v>среднее специальное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FFFFCC"/>
            </a:solidFill>
            <a:ln w="12710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высшее</c:v>
                </c:pt>
                <c:pt idx="1">
                  <c:v>среднее специальное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dLbls>
          <c:showVal val="1"/>
        </c:dLbls>
        <c:axId val="113765760"/>
        <c:axId val="122229888"/>
      </c:barChart>
      <c:catAx>
        <c:axId val="113765760"/>
        <c:scaling>
          <c:orientation val="minMax"/>
        </c:scaling>
        <c:axPos val="b"/>
        <c:numFmt formatCode="General" sourceLinked="1"/>
        <c:majorTickMark val="in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229888"/>
        <c:crosses val="autoZero"/>
        <c:auto val="1"/>
        <c:lblAlgn val="ctr"/>
        <c:lblOffset val="100"/>
        <c:tickLblSkip val="1"/>
        <c:tickMarkSkip val="1"/>
      </c:catAx>
      <c:valAx>
        <c:axId val="122229888"/>
        <c:scaling>
          <c:orientation val="minMax"/>
        </c:scaling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765760"/>
        <c:crosses val="autoZero"/>
        <c:crossBetween val="between"/>
      </c:valAx>
      <c:spPr>
        <a:solidFill>
          <a:srgbClr val="C0C0C0"/>
        </a:solidFill>
        <a:ln w="12710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Распределение педагогов по квалификационной категории.</a:t>
            </a:r>
          </a:p>
        </c:rich>
      </c:tx>
      <c:layout>
        <c:manualLayout>
          <c:xMode val="edge"/>
          <c:yMode val="edge"/>
          <c:x val="0.13499111900532901"/>
          <c:y val="1.9323671497584599E-2"/>
        </c:manualLayout>
      </c:layout>
      <c:spPr>
        <a:noFill/>
        <a:ln w="25346">
          <a:noFill/>
        </a:ln>
      </c:spPr>
    </c:title>
    <c:plotArea>
      <c:layout>
        <c:manualLayout>
          <c:layoutTarget val="inner"/>
          <c:xMode val="edge"/>
          <c:yMode val="edge"/>
          <c:x val="5.6838365896980457E-2"/>
          <c:y val="0.3188405797101464"/>
          <c:w val="0.90230905861456623"/>
          <c:h val="0.4975845410628035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673">
              <a:solidFill>
                <a:srgbClr val="000000"/>
              </a:solidFill>
              <a:prstDash val="solid"/>
            </a:ln>
          </c:spPr>
          <c:dLbls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5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ВКК</c:v>
                </c:pt>
                <c:pt idx="1">
                  <c:v>I КК</c:v>
                </c:pt>
                <c:pt idx="2">
                  <c:v>II КК</c:v>
                </c:pt>
                <c:pt idx="3">
                  <c:v>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</c:v>
                </c:pt>
                <c:pt idx="1">
                  <c:v>16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3366"/>
            </a:solidFill>
            <a:ln w="12673">
              <a:solidFill>
                <a:srgbClr val="000000"/>
              </a:solidFill>
              <a:prstDash val="solid"/>
            </a:ln>
          </c:spPr>
          <c:dLbls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5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ВКК</c:v>
                </c:pt>
                <c:pt idx="1">
                  <c:v>I КК</c:v>
                </c:pt>
                <c:pt idx="2">
                  <c:v>II КК</c:v>
                </c:pt>
                <c:pt idx="3">
                  <c:v> 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FFFFCC"/>
            </a:solidFill>
            <a:ln w="12673">
              <a:solidFill>
                <a:srgbClr val="000000"/>
              </a:solidFill>
              <a:prstDash val="solid"/>
            </a:ln>
          </c:spPr>
          <c:dLbls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5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ВКК</c:v>
                </c:pt>
                <c:pt idx="1">
                  <c:v>I КК</c:v>
                </c:pt>
                <c:pt idx="2">
                  <c:v>II КК</c:v>
                </c:pt>
                <c:pt idx="3">
                  <c:v> 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Val val="1"/>
        </c:dLbls>
        <c:axId val="122260480"/>
        <c:axId val="122356480"/>
      </c:barChart>
      <c:catAx>
        <c:axId val="122260480"/>
        <c:scaling>
          <c:orientation val="minMax"/>
        </c:scaling>
        <c:axPos val="b"/>
        <c:numFmt formatCode="General" sourceLinked="1"/>
        <c:majorTickMark val="in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356480"/>
        <c:crosses val="autoZero"/>
        <c:auto val="1"/>
        <c:lblAlgn val="ctr"/>
        <c:lblOffset val="100"/>
        <c:tickLblSkip val="1"/>
        <c:tickMarkSkip val="1"/>
      </c:catAx>
      <c:valAx>
        <c:axId val="122356480"/>
        <c:scaling>
          <c:orientation val="minMax"/>
        </c:scaling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260480"/>
        <c:crosses val="autoZero"/>
        <c:crossBetween val="between"/>
      </c:valAx>
      <c:spPr>
        <a:solidFill>
          <a:srgbClr val="C0C0C0"/>
        </a:solidFill>
        <a:ln w="12673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5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Уровень владения ИКТ  педагогами  </a:t>
            </a:r>
          </a:p>
        </c:rich>
      </c:tx>
      <c:layout>
        <c:manualLayout>
          <c:xMode val="edge"/>
          <c:yMode val="edge"/>
          <c:x val="0.28621291448516578"/>
          <c:y val="1.9417475728155401E-2"/>
        </c:manualLayout>
      </c:layout>
      <c:spPr>
        <a:noFill/>
        <a:ln w="25385">
          <a:noFill/>
        </a:ln>
      </c:spPr>
    </c:title>
    <c:plotArea>
      <c:layout>
        <c:manualLayout>
          <c:layoutTarget val="inner"/>
          <c:xMode val="edge"/>
          <c:yMode val="edge"/>
          <c:x val="4.1884816753926704E-2"/>
          <c:y val="0.23786407766990292"/>
          <c:w val="0.61256544502617805"/>
          <c:h val="0.6310679611650484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учителей</c:v>
                </c:pt>
              </c:strCache>
            </c:strRef>
          </c:tx>
          <c:spPr>
            <a:solidFill>
              <a:srgbClr val="9999FF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0643558912605997E-3"/>
                  <c:y val="0.23740095814521381"/>
                </c:manualLayout>
              </c:layout>
              <c:dLblPos val="outEnd"/>
              <c:showVal val="1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Прошли курсы по освоению ИКТ</c:v>
                </c:pt>
              </c:strCache>
            </c:strRef>
          </c:tx>
          <c:spPr>
            <a:solidFill>
              <a:srgbClr val="993366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5.2568102810336076E-3"/>
                  <c:y val="0.14516794843647607"/>
                </c:manualLayout>
              </c:layout>
              <c:dLblPos val="outEnd"/>
              <c:showVal val="1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Из них прошли курсы "Использование Интернет-технологий в УВП"</c:v>
                </c:pt>
              </c:strCache>
            </c:strRef>
          </c:tx>
          <c:spPr>
            <a:solidFill>
              <a:srgbClr val="FFFFCC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589179774539242E-2"/>
                  <c:y val="1.5895822278994644E-2"/>
                </c:manualLayout>
              </c:layout>
              <c:dLblPos val="outEnd"/>
              <c:showVal val="1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Sheet1!$B$4:$B$4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Применяют ИКТ и ЦОР в УВП </c:v>
                </c:pt>
              </c:strCache>
            </c:strRef>
          </c:tx>
          <c:spPr>
            <a:solidFill>
              <a:srgbClr val="CCFFFF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3673621841274517E-3"/>
                  <c:y val="0.17914853096074748"/>
                </c:manualLayout>
              </c:layout>
              <c:spPr>
                <a:noFill/>
                <a:ln w="25385">
                  <a:noFill/>
                </a:ln>
              </c:spPr>
              <c:txPr>
                <a:bodyPr/>
                <a:lstStyle/>
                <a:p>
                  <a:pPr>
                    <a:defRPr sz="5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elete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Sheet1!$B$5:$B$5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axId val="122249600"/>
        <c:axId val="122251136"/>
      </c:barChart>
      <c:catAx>
        <c:axId val="122249600"/>
        <c:scaling>
          <c:orientation val="minMax"/>
        </c:scaling>
        <c:axPos val="b"/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251136"/>
        <c:crosses val="autoZero"/>
        <c:auto val="1"/>
        <c:lblAlgn val="ctr"/>
        <c:lblOffset val="100"/>
        <c:tickLblSkip val="1"/>
        <c:tickMarkSkip val="1"/>
      </c:catAx>
      <c:valAx>
        <c:axId val="122251136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249600"/>
        <c:crosses val="autoZero"/>
        <c:crossBetween val="between"/>
      </c:valAx>
      <c:spPr>
        <a:solidFill>
          <a:srgbClr val="C0C0C0"/>
        </a:solidFill>
        <a:ln w="1269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888307155323024"/>
          <c:y val="0.32038834951456463"/>
          <c:w val="0.31413612565445143"/>
          <c:h val="0.45145631067961245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46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 w="3173">
      <a:solidFill>
        <a:srgbClr val="000000"/>
      </a:solidFill>
      <a:prstDash val="solid"/>
    </a:ln>
  </c:spPr>
  <c:txPr>
    <a:bodyPr/>
    <a:lstStyle/>
    <a:p>
      <a:pPr>
        <a:defRPr sz="4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Охват детей дошкольным образованием и предшкольной подготовкой.</a:t>
            </a:r>
          </a:p>
        </c:rich>
      </c:tx>
      <c:layout>
        <c:manualLayout>
          <c:xMode val="edge"/>
          <c:yMode val="edge"/>
          <c:x val="0.11501597444089456"/>
          <c:y val="2.197802197802199E-2"/>
        </c:manualLayout>
      </c:layout>
      <c:spPr>
        <a:noFill/>
        <a:ln w="25400">
          <a:noFill/>
        </a:ln>
      </c:spPr>
    </c:title>
    <c:view3D>
      <c:hPercent val="3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690095846645566E-2"/>
          <c:y val="0.22527472527472517"/>
          <c:w val="0.63897763578274769"/>
          <c:h val="0.5879120879120860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Дошкольное образование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0.82000000000000051</c:v>
                </c:pt>
                <c:pt idx="1">
                  <c:v>0.85000000000000053</c:v>
                </c:pt>
                <c:pt idx="2">
                  <c:v>0.87000000000000055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Предшкольная подготовка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Sheet1!$B$3:$D$3</c:f>
              <c:numCache>
                <c:formatCode>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dLbls>
          <c:showVal val="1"/>
        </c:dLbls>
        <c:gapDepth val="0"/>
        <c:shape val="box"/>
        <c:axId val="122498432"/>
        <c:axId val="122549376"/>
        <c:axId val="0"/>
      </c:bar3DChart>
      <c:catAx>
        <c:axId val="12249843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549376"/>
        <c:crosses val="autoZero"/>
        <c:auto val="1"/>
        <c:lblAlgn val="ctr"/>
        <c:lblOffset val="100"/>
        <c:tickLblSkip val="1"/>
        <c:tickMarkSkip val="1"/>
      </c:catAx>
      <c:valAx>
        <c:axId val="12254937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4984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523961661342196"/>
          <c:y val="0.47802197802197832"/>
          <c:w val="0.26837060702875515"/>
          <c:h val="0.21428571428571427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Доля выпускников основной школы, продолжающих обучение в средней школе.</a:t>
            </a:r>
          </a:p>
        </c:rich>
      </c:tx>
      <c:layout>
        <c:manualLayout>
          <c:xMode val="edge"/>
          <c:yMode val="edge"/>
          <c:x val="0.11442006269592458"/>
          <c:y val="2.197802197802199E-2"/>
        </c:manualLayout>
      </c:layout>
      <c:spPr>
        <a:noFill/>
        <a:ln w="25400">
          <a:noFill/>
        </a:ln>
      </c:spPr>
    </c:title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4106583072100319E-2"/>
          <c:y val="0.30769230769230782"/>
          <c:w val="0.97021943573667713"/>
          <c:h val="0.505494505494505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выпускников основной школы, продолживших обучение.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0.5</c:v>
                </c:pt>
                <c:pt idx="1">
                  <c:v>0.25</c:v>
                </c:pt>
                <c:pt idx="2">
                  <c:v>0</c:v>
                </c:pt>
              </c:numCache>
            </c:numRef>
          </c:val>
        </c:ser>
        <c:gapDepth val="0"/>
        <c:shape val="box"/>
        <c:axId val="122660352"/>
        <c:axId val="122661888"/>
        <c:axId val="0"/>
      </c:bar3DChart>
      <c:catAx>
        <c:axId val="12266035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661888"/>
        <c:crosses val="autoZero"/>
        <c:auto val="1"/>
        <c:lblAlgn val="ctr"/>
        <c:lblOffset val="100"/>
        <c:tickLblSkip val="1"/>
        <c:tickMarkSkip val="1"/>
      </c:catAx>
      <c:valAx>
        <c:axId val="122661888"/>
        <c:scaling>
          <c:orientation val="minMax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one"/>
        <c:crossAx val="1226603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Доля выпускников, продолживших обучение в СУЗах.</a:t>
            </a:r>
          </a:p>
        </c:rich>
      </c:tx>
      <c:layout>
        <c:manualLayout>
          <c:xMode val="edge"/>
          <c:yMode val="edge"/>
          <c:x val="0.19435215946843853"/>
          <c:y val="2.0942408376963352E-2"/>
        </c:manualLayout>
      </c:layout>
      <c:spPr>
        <a:noFill/>
        <a:ln w="25389">
          <a:noFill/>
        </a:ln>
      </c:spPr>
    </c:title>
    <c:view3D>
      <c:hPercent val="2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495016611295681E-2"/>
          <c:y val="0.20942408376963392"/>
          <c:w val="0.96843853820598003"/>
          <c:h val="0.6125654450261780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выпускников, продолживших обучение в ВУЗе.</c:v>
                </c:pt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dLbls>
            <c:spPr>
              <a:noFill/>
              <a:ln w="25389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0.81</c:v>
                </c:pt>
                <c:pt idx="1">
                  <c:v>0.84000000000000052</c:v>
                </c:pt>
                <c:pt idx="2">
                  <c:v>0.85000000000000053</c:v>
                </c:pt>
              </c:numCache>
            </c:numRef>
          </c:val>
        </c:ser>
        <c:gapDepth val="0"/>
        <c:shape val="box"/>
        <c:axId val="122674176"/>
        <c:axId val="136422144"/>
        <c:axId val="0"/>
      </c:bar3DChart>
      <c:catAx>
        <c:axId val="122674176"/>
        <c:scaling>
          <c:orientation val="minMax"/>
        </c:scaling>
        <c:axPos val="b"/>
        <c:numFmt formatCode="General" sourceLinked="1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422144"/>
        <c:crosses val="autoZero"/>
        <c:auto val="1"/>
        <c:lblAlgn val="ctr"/>
        <c:lblOffset val="100"/>
        <c:tickLblSkip val="1"/>
        <c:tickMarkSkip val="1"/>
      </c:catAx>
      <c:valAx>
        <c:axId val="136422144"/>
        <c:scaling>
          <c:orientation val="minMax"/>
        </c:scaling>
        <c:delete val="1"/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one"/>
        <c:crossAx val="122674176"/>
        <c:crosses val="autoZero"/>
        <c:crossBetween val="between"/>
      </c:valAx>
      <c:spPr>
        <a:noFill/>
        <a:ln w="2538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10241</Words>
  <Characters>58375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cp:lastPrinted>2016-01-27T08:09:00Z</cp:lastPrinted>
  <dcterms:created xsi:type="dcterms:W3CDTF">2016-01-29T09:45:00Z</dcterms:created>
  <dcterms:modified xsi:type="dcterms:W3CDTF">2016-01-29T09:45:00Z</dcterms:modified>
</cp:coreProperties>
</file>